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064" w:rsidRPr="00925517" w:rsidRDefault="00925517" w:rsidP="00925517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925517">
        <w:rPr>
          <w:rFonts w:ascii="Times New Roman" w:hAnsi="Times New Roman"/>
          <w:bCs/>
          <w:sz w:val="28"/>
          <w:szCs w:val="28"/>
          <w:lang w:eastAsia="ru-RU"/>
        </w:rPr>
        <w:t>ПРИЛОЖЕНИЕ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f1"/>
        <w:tblW w:w="0" w:type="auto"/>
        <w:tblInd w:w="5304" w:type="dxa"/>
        <w:tblLook w:val="04A0" w:firstRow="1" w:lastRow="0" w:firstColumn="1" w:lastColumn="0" w:noHBand="0" w:noVBand="1"/>
      </w:tblPr>
      <w:tblGrid>
        <w:gridCol w:w="4551"/>
      </w:tblGrid>
      <w:tr w:rsidR="00C90064" w:rsidRPr="00925517" w:rsidTr="00925517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925517" w:rsidRPr="00925517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25517">
              <w:rPr>
                <w:rFonts w:ascii="Times New Roman" w:hAnsi="Times New Roman"/>
                <w:bCs/>
                <w:sz w:val="28"/>
                <w:szCs w:val="28"/>
              </w:rPr>
              <w:t>УТВЕРЖДЕН</w:t>
            </w:r>
          </w:p>
          <w:p w:rsidR="00C90064" w:rsidRPr="00925517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25517">
              <w:rPr>
                <w:rFonts w:ascii="Times New Roman" w:hAnsi="Times New Roman"/>
                <w:bCs/>
                <w:sz w:val="28"/>
                <w:szCs w:val="28"/>
              </w:rPr>
              <w:t>постановлением администрации</w:t>
            </w:r>
          </w:p>
          <w:p w:rsidR="00702904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25517"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925517" w:rsidRPr="00925517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25517">
              <w:rPr>
                <w:rFonts w:ascii="Times New Roman" w:hAnsi="Times New Roman"/>
                <w:bCs/>
                <w:sz w:val="28"/>
                <w:szCs w:val="28"/>
              </w:rPr>
              <w:t>Щербиновский район</w:t>
            </w:r>
          </w:p>
          <w:p w:rsidR="00925517" w:rsidRPr="00925517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25517">
              <w:rPr>
                <w:rFonts w:ascii="Times New Roman" w:hAnsi="Times New Roman"/>
                <w:bCs/>
                <w:sz w:val="28"/>
                <w:szCs w:val="28"/>
              </w:rPr>
              <w:t>от ______________ № _________</w:t>
            </w:r>
          </w:p>
          <w:p w:rsidR="00925517" w:rsidRPr="00925517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90064" w:rsidRPr="00925517" w:rsidRDefault="00C90064" w:rsidP="00C9006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C90064" w:rsidRPr="00925517" w:rsidRDefault="00C90064" w:rsidP="00C9006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предоставления администрацией муниципального образования</w:t>
      </w:r>
    </w:p>
    <w:p w:rsidR="00C90064" w:rsidRPr="004A5DD6" w:rsidRDefault="00C90064" w:rsidP="004A5DD6">
      <w:pPr>
        <w:pStyle w:val="ConsPlusTitle"/>
        <w:jc w:val="center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Щербиновский район муниципальной услуги «</w:t>
      </w:r>
      <w:r w:rsidR="004A5DD6">
        <w:rPr>
          <w:rFonts w:ascii="Times New Roman" w:hAnsi="Times New Roman" w:cs="Arial"/>
          <w:color w:val="000000" w:themeColor="text1"/>
          <w:sz w:val="28"/>
          <w:szCs w:val="28"/>
        </w:rPr>
        <w:t>Признание</w:t>
      </w:r>
      <w:r w:rsidR="004A5DD6" w:rsidRPr="004A5DD6">
        <w:rPr>
          <w:rFonts w:ascii="Times New Roman" w:hAnsi="Times New Roman" w:cs="Arial"/>
          <w:color w:val="000000" w:themeColor="text1"/>
          <w:sz w:val="28"/>
          <w:szCs w:val="28"/>
        </w:rPr>
        <w:t xml:space="preserve"> садового дома жилым домом и жилого дома садовым домом</w:t>
      </w:r>
      <w:r w:rsidRPr="00925517">
        <w:rPr>
          <w:rFonts w:ascii="Times New Roman" w:hAnsi="Times New Roman"/>
          <w:sz w:val="28"/>
          <w:szCs w:val="28"/>
        </w:rPr>
        <w:t>»</w:t>
      </w:r>
    </w:p>
    <w:p w:rsidR="00C90064" w:rsidRPr="00925517" w:rsidRDefault="00C90064" w:rsidP="00C9006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Раздел </w:t>
      </w:r>
      <w:r w:rsidRPr="00925517">
        <w:rPr>
          <w:rFonts w:ascii="Times New Roman" w:hAnsi="Times New Roman"/>
          <w:sz w:val="28"/>
          <w:szCs w:val="28"/>
          <w:lang w:val="en-US"/>
        </w:rPr>
        <w:t>I</w:t>
      </w:r>
      <w:r w:rsidRPr="00925517">
        <w:rPr>
          <w:rFonts w:ascii="Times New Roman" w:hAnsi="Times New Roman"/>
          <w:sz w:val="28"/>
          <w:szCs w:val="28"/>
        </w:rPr>
        <w:t xml:space="preserve">. Общие положения </w:t>
      </w:r>
    </w:p>
    <w:p w:rsidR="00C90064" w:rsidRPr="00925517" w:rsidRDefault="00C90064" w:rsidP="00C90064">
      <w:pPr>
        <w:tabs>
          <w:tab w:val="left" w:pos="85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pStyle w:val="ConsPlusNormal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5517">
        <w:rPr>
          <w:rFonts w:ascii="Times New Roman" w:eastAsia="Calibri" w:hAnsi="Times New Roman" w:cs="Times New Roman"/>
          <w:sz w:val="28"/>
          <w:szCs w:val="28"/>
          <w:lang w:eastAsia="en-US"/>
        </w:rPr>
        <w:t>Подраздел 1.1. Предмет регулирования</w:t>
      </w:r>
    </w:p>
    <w:p w:rsidR="00C90064" w:rsidRPr="00925517" w:rsidRDefault="00C90064" w:rsidP="00C90064">
      <w:pPr>
        <w:pStyle w:val="ConsPlusNormal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551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административного регламента</w:t>
      </w:r>
    </w:p>
    <w:p w:rsidR="00C90064" w:rsidRPr="00925517" w:rsidRDefault="00C90064" w:rsidP="00C9006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90064" w:rsidRDefault="00C90064" w:rsidP="004A5D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5517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администрацией муниц</w:t>
      </w:r>
      <w:r w:rsidRPr="00925517">
        <w:rPr>
          <w:rFonts w:ascii="Times New Roman" w:hAnsi="Times New Roman" w:cs="Times New Roman"/>
          <w:sz w:val="28"/>
          <w:szCs w:val="28"/>
        </w:rPr>
        <w:t>и</w:t>
      </w:r>
      <w:r w:rsidRPr="00925517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муниципальной услуги «</w:t>
      </w:r>
      <w:r w:rsidR="004A5DD6">
        <w:rPr>
          <w:rFonts w:ascii="Times New Roman" w:hAnsi="Times New Roman"/>
          <w:color w:val="000000" w:themeColor="text1"/>
          <w:sz w:val="28"/>
          <w:szCs w:val="28"/>
        </w:rPr>
        <w:t>Призн</w:t>
      </w:r>
      <w:r w:rsidR="004A5DD6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4A5DD6">
        <w:rPr>
          <w:rFonts w:ascii="Times New Roman" w:hAnsi="Times New Roman"/>
          <w:color w:val="000000" w:themeColor="text1"/>
          <w:sz w:val="28"/>
          <w:szCs w:val="28"/>
        </w:rPr>
        <w:t>ние</w:t>
      </w:r>
      <w:r w:rsidR="004A5DD6" w:rsidRPr="004A5DD6">
        <w:rPr>
          <w:rFonts w:ascii="Times New Roman" w:hAnsi="Times New Roman"/>
          <w:color w:val="000000" w:themeColor="text1"/>
          <w:sz w:val="28"/>
          <w:szCs w:val="28"/>
        </w:rPr>
        <w:t xml:space="preserve"> садового дома жилым домом и жилого дома садовым домом</w:t>
      </w:r>
      <w:r w:rsidRPr="00925517">
        <w:rPr>
          <w:rFonts w:ascii="Times New Roman" w:hAnsi="Times New Roman" w:cs="Times New Roman"/>
          <w:sz w:val="28"/>
          <w:szCs w:val="28"/>
        </w:rPr>
        <w:t>» (далее – Р</w:t>
      </w:r>
      <w:r w:rsidRPr="00925517">
        <w:rPr>
          <w:rFonts w:ascii="Times New Roman" w:hAnsi="Times New Roman" w:cs="Times New Roman"/>
          <w:sz w:val="28"/>
          <w:szCs w:val="28"/>
        </w:rPr>
        <w:t>е</w:t>
      </w:r>
      <w:r w:rsidRPr="00925517">
        <w:rPr>
          <w:rFonts w:ascii="Times New Roman" w:hAnsi="Times New Roman" w:cs="Times New Roman"/>
          <w:sz w:val="28"/>
          <w:szCs w:val="28"/>
        </w:rPr>
        <w:t>гламент) определяет стандарты, сроки и последовательность административных процедур (действий) по предоставлению администрацией муниципального о</w:t>
      </w:r>
      <w:r w:rsidRPr="00925517">
        <w:rPr>
          <w:rFonts w:ascii="Times New Roman" w:hAnsi="Times New Roman" w:cs="Times New Roman"/>
          <w:sz w:val="28"/>
          <w:szCs w:val="28"/>
        </w:rPr>
        <w:t>б</w:t>
      </w:r>
      <w:r w:rsidRPr="00925517">
        <w:rPr>
          <w:rFonts w:ascii="Times New Roman" w:hAnsi="Times New Roman" w:cs="Times New Roman"/>
          <w:sz w:val="28"/>
          <w:szCs w:val="28"/>
        </w:rPr>
        <w:t>разования Щербиновский район муниципальной услуги «</w:t>
      </w:r>
      <w:r w:rsidR="004A5DD6">
        <w:rPr>
          <w:rFonts w:ascii="Times New Roman" w:hAnsi="Times New Roman"/>
          <w:color w:val="000000" w:themeColor="text1"/>
          <w:sz w:val="28"/>
          <w:szCs w:val="28"/>
        </w:rPr>
        <w:t>Признание</w:t>
      </w:r>
      <w:r w:rsidR="004A5DD6" w:rsidRPr="004A5DD6">
        <w:rPr>
          <w:rFonts w:ascii="Times New Roman" w:hAnsi="Times New Roman"/>
          <w:color w:val="000000" w:themeColor="text1"/>
          <w:sz w:val="28"/>
          <w:szCs w:val="28"/>
        </w:rPr>
        <w:t xml:space="preserve"> садового дома жилым домом и жилого дома садовым домом</w:t>
      </w:r>
      <w:r w:rsidRPr="00925517">
        <w:rPr>
          <w:rFonts w:ascii="Times New Roman" w:hAnsi="Times New Roman" w:cs="Times New Roman"/>
          <w:sz w:val="28"/>
          <w:szCs w:val="28"/>
        </w:rPr>
        <w:t>» (далее – муниципальная услуга).</w:t>
      </w:r>
      <w:proofErr w:type="gramEnd"/>
    </w:p>
    <w:p w:rsidR="004A5DD6" w:rsidRPr="004A5DD6" w:rsidRDefault="004A5DD6" w:rsidP="004A5D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1.2. Круг заявителей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pStyle w:val="11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/>
        </w:rPr>
      </w:pPr>
      <w:bookmarkStart w:id="0" w:name="Par46"/>
      <w:bookmarkEnd w:id="0"/>
      <w:r w:rsidRPr="00925517">
        <w:rPr>
          <w:rFonts w:ascii="Times New Roman" w:hAnsi="Times New Roman"/>
          <w:sz w:val="28"/>
          <w:szCs w:val="28"/>
          <w:lang w:val="ru-RU" w:eastAsia="ar-SA"/>
        </w:rPr>
        <w:t>Заявителями на получение муниципальной услуги (далее – заявители)</w:t>
      </w:r>
      <w:r w:rsidRPr="00925517">
        <w:rPr>
          <w:rFonts w:ascii="Times New Roman" w:hAnsi="Times New Roman"/>
          <w:sz w:val="28"/>
          <w:szCs w:val="28"/>
          <w:lang w:val="ru-RU"/>
        </w:rPr>
        <w:t xml:space="preserve"> я</w:t>
      </w:r>
      <w:r w:rsidRPr="00925517">
        <w:rPr>
          <w:rFonts w:ascii="Times New Roman" w:hAnsi="Times New Roman"/>
          <w:sz w:val="28"/>
          <w:szCs w:val="28"/>
          <w:lang w:val="ru-RU"/>
        </w:rPr>
        <w:t>в</w:t>
      </w:r>
      <w:r w:rsidRPr="00925517">
        <w:rPr>
          <w:rFonts w:ascii="Times New Roman" w:hAnsi="Times New Roman"/>
          <w:sz w:val="28"/>
          <w:szCs w:val="28"/>
          <w:lang w:val="ru-RU"/>
        </w:rPr>
        <w:t>ляются</w:t>
      </w:r>
      <w:r w:rsidRPr="00925517">
        <w:rPr>
          <w:rFonts w:ascii="Times New Roman" w:hAnsi="Times New Roman"/>
          <w:spacing w:val="-2"/>
          <w:sz w:val="28"/>
          <w:szCs w:val="28"/>
          <w:lang w:val="ru-RU"/>
        </w:rPr>
        <w:t xml:space="preserve"> собственники помещений (физические и юридические лица), </w:t>
      </w:r>
      <w:r w:rsidRPr="00925517">
        <w:rPr>
          <w:rFonts w:ascii="Times New Roman" w:hAnsi="Times New Roman"/>
          <w:sz w:val="28"/>
          <w:szCs w:val="28"/>
          <w:lang w:val="ru-RU"/>
        </w:rPr>
        <w:t>а также их представители, наделенные соответствующими полномочиями, обратившиеся в администрацию муниципального образования Щербиновский район за пред</w:t>
      </w:r>
      <w:r w:rsidRPr="00925517">
        <w:rPr>
          <w:rFonts w:ascii="Times New Roman" w:hAnsi="Times New Roman"/>
          <w:sz w:val="28"/>
          <w:szCs w:val="28"/>
          <w:lang w:val="ru-RU"/>
        </w:rPr>
        <w:t>о</w:t>
      </w:r>
      <w:r w:rsidRPr="00925517">
        <w:rPr>
          <w:rFonts w:ascii="Times New Roman" w:hAnsi="Times New Roman"/>
          <w:sz w:val="28"/>
          <w:szCs w:val="28"/>
          <w:lang w:val="ru-RU"/>
        </w:rPr>
        <w:t>ставлением муниципальной услуги.</w:t>
      </w:r>
    </w:p>
    <w:p w:rsidR="00C90064" w:rsidRPr="00925517" w:rsidRDefault="00C90064" w:rsidP="00C90064">
      <w:pPr>
        <w:pStyle w:val="11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925517">
        <w:rPr>
          <w:rFonts w:ascii="Times New Roman" w:hAnsi="Times New Roman"/>
          <w:sz w:val="28"/>
          <w:szCs w:val="28"/>
          <w:lang w:val="ru-RU"/>
        </w:rPr>
        <w:t>От имени собственника - юридического лица - заявления, обращения, з</w:t>
      </w:r>
      <w:r w:rsidRPr="00925517">
        <w:rPr>
          <w:rFonts w:ascii="Times New Roman" w:hAnsi="Times New Roman"/>
          <w:sz w:val="28"/>
          <w:szCs w:val="28"/>
          <w:lang w:val="ru-RU"/>
        </w:rPr>
        <w:t>а</w:t>
      </w:r>
      <w:r w:rsidRPr="00925517">
        <w:rPr>
          <w:rFonts w:ascii="Times New Roman" w:hAnsi="Times New Roman"/>
          <w:sz w:val="28"/>
          <w:szCs w:val="28"/>
          <w:lang w:val="ru-RU"/>
        </w:rPr>
        <w:t>просы могут подавать лица, действующие, в соответствии с законодательством и учредительными документами, без доверенностей; представители - в силу полномочий по доверенности или договору.</w:t>
      </w:r>
    </w:p>
    <w:p w:rsidR="00C90064" w:rsidRPr="00925517" w:rsidRDefault="00C90064" w:rsidP="00C90064">
      <w:pPr>
        <w:pStyle w:val="11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925517">
        <w:rPr>
          <w:rFonts w:ascii="Times New Roman" w:hAnsi="Times New Roman"/>
          <w:sz w:val="28"/>
          <w:szCs w:val="28"/>
          <w:lang w:val="ru-RU"/>
        </w:rPr>
        <w:t>От имени собственника - юридического лица - могут действовать его участники (учредители).</w:t>
      </w:r>
    </w:p>
    <w:p w:rsidR="00C90064" w:rsidRPr="00925517" w:rsidRDefault="00C90064" w:rsidP="00C90064">
      <w:pPr>
        <w:pStyle w:val="aa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925517">
        <w:rPr>
          <w:color w:val="auto"/>
          <w:sz w:val="28"/>
          <w:szCs w:val="28"/>
        </w:rPr>
        <w:t>От имени собственника - физического лица - запросы могут подавать с</w:t>
      </w:r>
      <w:r w:rsidRPr="00925517">
        <w:rPr>
          <w:color w:val="auto"/>
          <w:sz w:val="28"/>
          <w:szCs w:val="28"/>
        </w:rPr>
        <w:t>а</w:t>
      </w:r>
      <w:r w:rsidRPr="00925517">
        <w:rPr>
          <w:color w:val="auto"/>
          <w:sz w:val="28"/>
          <w:szCs w:val="28"/>
        </w:rPr>
        <w:t>ми граждане или их доверенные лица с предъявлением нотариально заверенной доверенности.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Подраздел 1.3. Требования к порядку информирования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 предоставлении муниципальной услуги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1.3.1. Информирование о предоставлении муниципальной услуги ос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ществляется: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1.3.1.1. В администрации муниципального образования Щербиновский район (далее – уполномоченный орган):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устной форме при личном обращении;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 использованием телефонной связи;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форме электронного документа посредством направления на адрес электронной почты;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 письменным обращениям. </w:t>
      </w:r>
    </w:p>
    <w:p w:rsidR="00C90064" w:rsidRPr="00484046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484046">
        <w:rPr>
          <w:rFonts w:ascii="Times New Roman" w:hAnsi="Times New Roman"/>
          <w:spacing w:val="-6"/>
          <w:sz w:val="28"/>
          <w:szCs w:val="28"/>
          <w:lang w:eastAsia="ar-SA"/>
        </w:rPr>
        <w:t>1.3.1.2. В многофункциональных центрах предоставления государственных и муниципальных услуг Краснодарского края (далее – МФЦ):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личном обращении;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 использованием Единого портала многофункциональных центов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ставления государственных и муниципальных услуг Краснодарского края в и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формационно-телекоммуникационной сети «Интернет».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1.3.1.3. Посредством размещения информации на официальном сайте адм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нистрации муниципального образования Щербиновский район в информационно-телекоммуникацион-н</w:t>
      </w:r>
      <w:r w:rsidR="00702904">
        <w:rPr>
          <w:rFonts w:ascii="Times New Roman" w:hAnsi="Times New Roman"/>
          <w:spacing w:val="-4"/>
          <w:sz w:val="28"/>
          <w:szCs w:val="28"/>
          <w:lang w:eastAsia="ar-SA"/>
        </w:rPr>
        <w:t>ой сети «Интернет» (далее -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 xml:space="preserve"> официальный сайт).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1.3.1.4. Посредством размещения информации в федеральной госуда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ственной информационной системе «Единый портал государственных и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ципальных услуг (функций)» (</w:t>
      </w:r>
      <w:r w:rsidR="00702904">
        <w:rPr>
          <w:rFonts w:ascii="Times New Roman" w:hAnsi="Times New Roman"/>
          <w:sz w:val="28"/>
          <w:szCs w:val="28"/>
          <w:lang w:eastAsia="ar-SA"/>
        </w:rPr>
        <w:t xml:space="preserve">www.gosuslugi.ru)  (далее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- Единый Портал) и (или) Портале государственных и муниципальных услуг (функций) Краснода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ского края (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www</w:t>
      </w:r>
      <w:r w:rsidR="00702904">
        <w:rPr>
          <w:rFonts w:ascii="Times New Roman" w:hAnsi="Times New Roman"/>
          <w:sz w:val="28"/>
          <w:szCs w:val="28"/>
          <w:lang w:eastAsia="ar-SA"/>
        </w:rPr>
        <w:t>.pgu.krasnodar.ru) (далее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–</w:t>
      </w:r>
      <w:r w:rsidR="0070290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z w:val="28"/>
          <w:szCs w:val="28"/>
          <w:lang w:eastAsia="ar-SA"/>
        </w:rPr>
        <w:t>Портал) в информационно-телекоммуникационной сети «Интернет».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1.3.1.5. Посредством размещения информационных стендов в МФЦ и уполномоченном органе.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1.3.2. Консультирование по вопросам предоставления муниципальной услуги осуществляется бесплатно.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ректно и внимательно относиться к заявителям.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При консультировании по телефону специалист должен назвать свою ф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Если специалист не может ответить на вопрос самостоятельно, либо по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>готовка ответа требует продолжительного времени, он может предложить обр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тившемуся обратиться письменно, либо назначить другое удобное для заинт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ресованного лица время для получения информации.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Индивидуальное письменное информирование (по электронной почте) 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1.3.3. Информационные стенды, размещенные в МФЦ и уполномоченном органе, должны содержать: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режим работы, адреса уполномоченного органа и МФЦ;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адрес официального интернет-сайта администрации муниципального о</w:t>
      </w:r>
      <w:r w:rsidRPr="00925517">
        <w:rPr>
          <w:rFonts w:ascii="Times New Roman" w:hAnsi="Times New Roman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z w:val="28"/>
          <w:szCs w:val="28"/>
          <w:lang w:eastAsia="ar-SA"/>
        </w:rPr>
        <w:t>разования Щербиновский район, адрес электронной почты уполномоченного органа;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почтовые адреса, телефоны, фамилии руководителей МФЦ и уполном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ченного органа;</w:t>
      </w:r>
    </w:p>
    <w:p w:rsidR="00C90064" w:rsidRPr="00484046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  <w:lang w:eastAsia="ar-SA"/>
        </w:rPr>
      </w:pPr>
      <w:r w:rsidRPr="00484046">
        <w:rPr>
          <w:rFonts w:ascii="Times New Roman" w:hAnsi="Times New Roman"/>
          <w:spacing w:val="-8"/>
          <w:sz w:val="28"/>
          <w:szCs w:val="28"/>
          <w:lang w:eastAsia="ar-SA"/>
        </w:rPr>
        <w:t>порядок получения консультаций о предоставлении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порядок и сроки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образцы заявлений о предоставлении муниципальной услуги и образцы заполнения таких заявлений;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перечень документов, необходимых для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основания для отказа в приеме документов о предоставлении муници-пальной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основания для отказа в предоставлении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досудебный (внесудебный) порядок обжалования решений и действий (бездействия) уполномоченного органа, а также должностных лиц и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муници-пальных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служащих;</w:t>
      </w:r>
    </w:p>
    <w:p w:rsidR="00C90064" w:rsidRPr="00484046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484046">
        <w:rPr>
          <w:rFonts w:ascii="Times New Roman" w:hAnsi="Times New Roman"/>
          <w:spacing w:val="-6"/>
          <w:sz w:val="28"/>
          <w:szCs w:val="28"/>
          <w:lang w:eastAsia="ar-SA"/>
        </w:rPr>
        <w:t>иную информацию, необходимую для получения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1.3.4. На официальном сайте администрации муниципального образования Щербиновский район и Едином портале размещается справочная информация: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место нахождения и графики работы уполномоченного органа, его стру</w:t>
      </w:r>
      <w:r w:rsidRPr="00925517">
        <w:rPr>
          <w:rFonts w:ascii="Times New Roman" w:hAnsi="Times New Roman"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sz w:val="28"/>
          <w:szCs w:val="28"/>
          <w:lang w:eastAsia="ar-SA"/>
        </w:rPr>
        <w:t>турных подразделений, предоставляющих муниципальную услугу, госуда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ственных и муниципальных органов и организаций, обращение в которые необходимо для получения муниципальной услуги, а также МФЦ;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справочные телефоны структурных подразделений уполномоченного 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гана, предоставляющих муниципальную услугу, организаций, участвующих в предоставлении муниципальной услуги, в том числе номер телефона-автоинформатора;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адреса официального сайта, а также электронной почты и (или) формы обратной связи структурных подразделений уполномоченного органа,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ставляющих муниципальную услугу, в сети «Интернет».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Уполномоченный орган обеспечивает размещение и актуализацию спр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вочной информации в срок не позднее 2 рабочих дней, следующих за днем, и</w:t>
      </w:r>
      <w:r w:rsidRPr="00925517">
        <w:rPr>
          <w:rFonts w:ascii="Times New Roman" w:hAnsi="Times New Roman"/>
          <w:sz w:val="28"/>
          <w:szCs w:val="28"/>
          <w:lang w:eastAsia="ar-SA"/>
        </w:rPr>
        <w:t>з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менения справочной информации. </w:t>
      </w:r>
    </w:p>
    <w:p w:rsidR="00C90064" w:rsidRDefault="00C90064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5DD6" w:rsidRPr="00925517" w:rsidRDefault="004A5DD6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Pr="00925517">
        <w:rPr>
          <w:rFonts w:ascii="Times New Roman" w:hAnsi="Times New Roman"/>
          <w:sz w:val="28"/>
          <w:szCs w:val="28"/>
          <w:lang w:val="en-US"/>
        </w:rPr>
        <w:t>II</w:t>
      </w:r>
      <w:r w:rsidRPr="00925517">
        <w:rPr>
          <w:rFonts w:ascii="Times New Roman" w:hAnsi="Times New Roman"/>
          <w:sz w:val="28"/>
          <w:szCs w:val="28"/>
        </w:rPr>
        <w:t>. Стандарт предоставления муниципальной услуги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Подраздел 2.1. Наименование муниципальной услуги</w:t>
      </w:r>
    </w:p>
    <w:p w:rsidR="00C90064" w:rsidRPr="00925517" w:rsidRDefault="00C90064" w:rsidP="004840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cyan"/>
        </w:rPr>
      </w:pPr>
    </w:p>
    <w:p w:rsidR="00C90064" w:rsidRPr="00925517" w:rsidRDefault="00C90064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  <w:t>Наименование муниципальной услуги - «</w:t>
      </w:r>
      <w:r w:rsidR="004A5DD6">
        <w:rPr>
          <w:rFonts w:ascii="Times New Roman" w:hAnsi="Times New Roman" w:cs="Arial"/>
          <w:color w:val="000000" w:themeColor="text1"/>
          <w:sz w:val="28"/>
          <w:szCs w:val="28"/>
        </w:rPr>
        <w:t>Признание</w:t>
      </w:r>
      <w:r w:rsidR="004A5DD6" w:rsidRPr="004A5DD6">
        <w:rPr>
          <w:rFonts w:ascii="Times New Roman" w:hAnsi="Times New Roman" w:cs="Arial"/>
          <w:color w:val="000000" w:themeColor="text1"/>
          <w:sz w:val="28"/>
          <w:szCs w:val="28"/>
          <w:lang w:eastAsia="ru-RU"/>
        </w:rPr>
        <w:t xml:space="preserve"> садового дома ж</w:t>
      </w:r>
      <w:r w:rsidR="004A5DD6" w:rsidRPr="004A5DD6">
        <w:rPr>
          <w:rFonts w:ascii="Times New Roman" w:hAnsi="Times New Roman" w:cs="Arial"/>
          <w:color w:val="000000" w:themeColor="text1"/>
          <w:sz w:val="28"/>
          <w:szCs w:val="28"/>
          <w:lang w:eastAsia="ru-RU"/>
        </w:rPr>
        <w:t>и</w:t>
      </w:r>
      <w:r w:rsidR="004A5DD6" w:rsidRPr="004A5DD6">
        <w:rPr>
          <w:rFonts w:ascii="Times New Roman" w:hAnsi="Times New Roman" w:cs="Arial"/>
          <w:color w:val="000000" w:themeColor="text1"/>
          <w:sz w:val="28"/>
          <w:szCs w:val="28"/>
          <w:lang w:eastAsia="ru-RU"/>
        </w:rPr>
        <w:t>лым домом и жилого дома садовым домом</w:t>
      </w:r>
      <w:r w:rsidRPr="00925517">
        <w:rPr>
          <w:rFonts w:ascii="Times New Roman" w:hAnsi="Times New Roman"/>
          <w:sz w:val="28"/>
          <w:szCs w:val="28"/>
        </w:rPr>
        <w:t>».</w:t>
      </w:r>
    </w:p>
    <w:p w:rsidR="00C90064" w:rsidRPr="00925517" w:rsidRDefault="00C90064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Подраздел 2.2. Наименование структурного подразделения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уполномоченного органа</w:t>
      </w:r>
      <w:r w:rsidRPr="00925517">
        <w:rPr>
          <w:rFonts w:ascii="Times New Roman" w:hAnsi="Times New Roman"/>
          <w:sz w:val="28"/>
          <w:szCs w:val="28"/>
        </w:rPr>
        <w:t xml:space="preserve">, отраслевого (функционального) органа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уполномоченного органа</w:t>
      </w:r>
      <w:r w:rsidRPr="00925517">
        <w:rPr>
          <w:rFonts w:ascii="Times New Roman" w:hAnsi="Times New Roman"/>
          <w:sz w:val="28"/>
          <w:szCs w:val="28"/>
        </w:rPr>
        <w:t xml:space="preserve"> с правами юридического лица,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предоставляющего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муниципальную услугу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2.2.1. Предоставление муниципальной услуги осуществляется уполном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ченным органом.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2.2.2. В предоставлении муниципальной услуги участвуют МФЦ.</w:t>
      </w:r>
    </w:p>
    <w:p w:rsidR="00C90064" w:rsidRPr="00484046" w:rsidRDefault="00C90064" w:rsidP="00C90064">
      <w:pPr>
        <w:widowControl w:val="0"/>
        <w:spacing w:after="0" w:line="240" w:lineRule="atLeast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предпр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и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нимателей) либо места нахождения (для юридических лиц) имеет право на обр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а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щение в любой по его выбору многофункциональный центр в пределах террит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о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рии Краснодарского края для предоставления ему муниципальной услуги по эк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с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территориальному принципу.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взаимодействии, заключенных уполномоченным многофункциональным це</w:t>
      </w:r>
      <w:r w:rsidRPr="00925517">
        <w:rPr>
          <w:rFonts w:ascii="Times New Roman" w:hAnsi="Times New Roman"/>
          <w:sz w:val="28"/>
          <w:szCs w:val="28"/>
        </w:rPr>
        <w:t>н</w:t>
      </w:r>
      <w:r w:rsidRPr="00925517">
        <w:rPr>
          <w:rFonts w:ascii="Times New Roman" w:hAnsi="Times New Roman"/>
          <w:sz w:val="28"/>
          <w:szCs w:val="28"/>
        </w:rPr>
        <w:t>тром с администрацией муниципального образования Щербиновский район.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Уполномоченный орган предоставляет муниципальную услугу через о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дел </w:t>
      </w:r>
      <w:r w:rsidRPr="00925517">
        <w:rPr>
          <w:rFonts w:ascii="Times New Roman" w:hAnsi="Times New Roman"/>
          <w:sz w:val="28"/>
          <w:szCs w:val="28"/>
        </w:rPr>
        <w:t>по вопросам строительства, жилищно-коммунального хозяйства и тран</w:t>
      </w:r>
      <w:r w:rsidRPr="00925517">
        <w:rPr>
          <w:rFonts w:ascii="Times New Roman" w:hAnsi="Times New Roman"/>
          <w:sz w:val="28"/>
          <w:szCs w:val="28"/>
        </w:rPr>
        <w:t>с</w:t>
      </w:r>
      <w:r w:rsidRPr="00925517">
        <w:rPr>
          <w:rFonts w:ascii="Times New Roman" w:hAnsi="Times New Roman"/>
          <w:sz w:val="28"/>
          <w:szCs w:val="28"/>
        </w:rPr>
        <w:t>порта администрации муниципального образования Щербиновский район (д</w:t>
      </w:r>
      <w:r w:rsidRPr="00925517">
        <w:rPr>
          <w:rFonts w:ascii="Times New Roman" w:hAnsi="Times New Roman"/>
          <w:sz w:val="28"/>
          <w:szCs w:val="28"/>
        </w:rPr>
        <w:t>а</w:t>
      </w:r>
      <w:r w:rsidRPr="00925517">
        <w:rPr>
          <w:rFonts w:ascii="Times New Roman" w:hAnsi="Times New Roman"/>
          <w:sz w:val="28"/>
          <w:szCs w:val="28"/>
        </w:rPr>
        <w:t>лее - Отдел).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2.2.3. В процессе предоставления муниципальной услуги уполномоче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ный орган взаимодействует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с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>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межмуниципальным отделом по Ейскому и Щербиновскому районам Управления Росреестра по Краснодарскому краю;</w:t>
      </w:r>
    </w:p>
    <w:p w:rsidR="00484046" w:rsidRPr="001820F4" w:rsidRDefault="00484046" w:rsidP="004840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отделом ГБУ КК «Крайтехинвентаризация-Краевое БТИ» </w:t>
      </w:r>
      <w:r w:rsidRPr="001820F4">
        <w:rPr>
          <w:rFonts w:ascii="Times New Roman" w:hAnsi="Times New Roman"/>
          <w:sz w:val="28"/>
          <w:szCs w:val="28"/>
          <w:lang w:eastAsia="ar-SA"/>
        </w:rPr>
        <w:t>по Щербино</w:t>
      </w:r>
      <w:r w:rsidRPr="001820F4">
        <w:rPr>
          <w:rFonts w:ascii="Times New Roman" w:hAnsi="Times New Roman"/>
          <w:sz w:val="28"/>
          <w:szCs w:val="28"/>
          <w:lang w:eastAsia="ar-SA"/>
        </w:rPr>
        <w:t>в</w:t>
      </w:r>
      <w:r w:rsidRPr="001820F4">
        <w:rPr>
          <w:rFonts w:ascii="Times New Roman" w:hAnsi="Times New Roman"/>
          <w:sz w:val="28"/>
          <w:szCs w:val="28"/>
          <w:lang w:eastAsia="ar-SA"/>
        </w:rPr>
        <w:t>скому району;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управлением государственной охраны объектов культурного наследия Краснодарского края.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2.2.4.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В соответствии с пунктом 3 части 1 статьи 7 Федерального закона от 27 июля 2010 года № 210-ФЗ «Об организации предоставления госуда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ственных и муниципальных услуг», органам, предоставляющим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ной услуги и связанных с обращением в иные органы местного самоуправл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ния, государственные органы, организации, за исключением получения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услуг, 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включенных в перечень услуг, которые являются необходимыми и обязател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Подраздел 2.3. Описание результата предоставления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муниципальной услуги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outlineLvl w:val="2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Результатом предоставления муниципальной услуги является:</w:t>
      </w:r>
    </w:p>
    <w:p w:rsidR="00C90064" w:rsidRPr="004A5DD6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highlight w:val="yellow"/>
        </w:rPr>
      </w:pPr>
      <w:r w:rsidRPr="00925517">
        <w:rPr>
          <w:rFonts w:ascii="Times New Roman" w:hAnsi="Times New Roman"/>
          <w:sz w:val="28"/>
          <w:szCs w:val="28"/>
        </w:rPr>
        <w:t xml:space="preserve">решение о </w:t>
      </w:r>
      <w:r w:rsidR="004A5DD6">
        <w:rPr>
          <w:rFonts w:ascii="Times New Roman" w:hAnsi="Times New Roman"/>
          <w:sz w:val="28"/>
          <w:szCs w:val="28"/>
        </w:rPr>
        <w:t xml:space="preserve">признании садового дома </w:t>
      </w:r>
      <w:r w:rsidR="004A5DD6" w:rsidRPr="004A5DD6">
        <w:rPr>
          <w:rFonts w:ascii="Times New Roman" w:hAnsi="Times New Roman" w:cs="Arial"/>
          <w:color w:val="000000" w:themeColor="text1"/>
          <w:sz w:val="28"/>
          <w:szCs w:val="28"/>
          <w:lang w:eastAsia="ru-RU"/>
        </w:rPr>
        <w:t>жилым домом и жилого дома сад</w:t>
      </w:r>
      <w:r w:rsidR="004A5DD6" w:rsidRPr="004A5DD6">
        <w:rPr>
          <w:rFonts w:ascii="Times New Roman" w:hAnsi="Times New Roman" w:cs="Arial"/>
          <w:color w:val="000000" w:themeColor="text1"/>
          <w:sz w:val="28"/>
          <w:szCs w:val="28"/>
          <w:lang w:eastAsia="ru-RU"/>
        </w:rPr>
        <w:t>о</w:t>
      </w:r>
      <w:r w:rsidR="004A5DD6" w:rsidRPr="004A5DD6">
        <w:rPr>
          <w:rFonts w:ascii="Times New Roman" w:hAnsi="Times New Roman" w:cs="Arial"/>
          <w:color w:val="000000" w:themeColor="text1"/>
          <w:sz w:val="28"/>
          <w:szCs w:val="28"/>
          <w:lang w:eastAsia="ru-RU"/>
        </w:rPr>
        <w:t>вым домом</w:t>
      </w:r>
      <w:r w:rsidRPr="004A5DD6">
        <w:rPr>
          <w:rFonts w:ascii="Times New Roman" w:hAnsi="Times New Roman"/>
          <w:sz w:val="28"/>
          <w:szCs w:val="28"/>
        </w:rPr>
        <w:t>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4A5DD6">
        <w:rPr>
          <w:rFonts w:ascii="Times New Roman" w:hAnsi="Times New Roman"/>
          <w:sz w:val="28"/>
          <w:szCs w:val="28"/>
        </w:rPr>
        <w:t xml:space="preserve">решение об отказе в </w:t>
      </w:r>
      <w:r w:rsidR="004A5DD6">
        <w:rPr>
          <w:rFonts w:ascii="Times New Roman" w:hAnsi="Times New Roman"/>
          <w:sz w:val="28"/>
          <w:szCs w:val="28"/>
        </w:rPr>
        <w:t xml:space="preserve">признании садового дома </w:t>
      </w:r>
      <w:r w:rsidR="004A5DD6" w:rsidRPr="004A5DD6">
        <w:rPr>
          <w:rFonts w:ascii="Times New Roman" w:hAnsi="Times New Roman" w:cs="Arial"/>
          <w:color w:val="000000" w:themeColor="text1"/>
          <w:sz w:val="28"/>
          <w:szCs w:val="28"/>
          <w:lang w:eastAsia="ru-RU"/>
        </w:rPr>
        <w:t>жилым домом и жилого дома садовым домом</w:t>
      </w:r>
      <w:r w:rsidRPr="00925517">
        <w:rPr>
          <w:rFonts w:ascii="Times New Roman" w:hAnsi="Times New Roman"/>
          <w:sz w:val="28"/>
          <w:szCs w:val="28"/>
        </w:rPr>
        <w:t>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Отказ в предоставлении муниципальной услуги, который направляется заявителю в письменном виде и должен содержать причины отказа.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Результаты предоставления муниципальной услуги по экстерриториал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ному принципу в виде электронных документов и (или) электронных образов документов заверяются уполномоченными должностными лицами уполном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ченного органа.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Для получения результата предоставления муниципальной услуги на б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мажном носителе заявитель имеет право обратиться непосредственно в упо</w:t>
      </w:r>
      <w:r w:rsidRPr="00925517">
        <w:rPr>
          <w:rFonts w:ascii="Times New Roman" w:hAnsi="Times New Roman"/>
          <w:sz w:val="28"/>
          <w:szCs w:val="28"/>
          <w:lang w:eastAsia="ar-SA"/>
        </w:rPr>
        <w:t>л</w:t>
      </w:r>
      <w:r w:rsidRPr="00925517">
        <w:rPr>
          <w:rFonts w:ascii="Times New Roman" w:hAnsi="Times New Roman"/>
          <w:sz w:val="28"/>
          <w:szCs w:val="28"/>
          <w:lang w:eastAsia="ar-SA"/>
        </w:rPr>
        <w:t>номоченный орган.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Подраздел 2.4. Сроки предоставления муниципальной услуги,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в том числе с учетом необходимости обращения в организации,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участвующие в предоставлении муниципальной услуги,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срок приостановления предоставления муниципальной услуги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925517">
        <w:rPr>
          <w:rFonts w:ascii="Times New Roman" w:hAnsi="Times New Roman"/>
          <w:sz w:val="28"/>
          <w:szCs w:val="28"/>
        </w:rPr>
        <w:t>,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если возможность приостановления предусмотрена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законодательством Российской Федерации, срок выдачи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(направления) документов, являющихся результатом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2.4.1. Срок предоставления муниципальной услуги не должен превышать 45 </w:t>
      </w:r>
      <w:r w:rsidRPr="00925517">
        <w:rPr>
          <w:rFonts w:ascii="Times New Roman" w:hAnsi="Times New Roman"/>
          <w:sz w:val="28"/>
          <w:szCs w:val="28"/>
        </w:rPr>
        <w:t>календарных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дней со дня получения заявления и прилагаемых к нему док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ментов уполномоченным органом, с учетом выдачи документов по результатам предоставления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2.4.2. Срок приостановления предоставления муниципальной услуги з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конодательством </w:t>
      </w:r>
      <w:r w:rsidRPr="00925517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925517">
        <w:rPr>
          <w:rFonts w:ascii="Times New Roman" w:hAnsi="Times New Roman"/>
          <w:sz w:val="28"/>
          <w:szCs w:val="28"/>
          <w:lang w:eastAsia="ar-SA"/>
        </w:rPr>
        <w:t>не предусмотрен.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2.4.3. Срок выдачи документов, являющихся результатом предоставления муниципальной услуги не должен превышать: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направленному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по электронной или почтовой связи - 3 рабочих дня;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представленному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через МФЦ - 3 рабочих дня;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оформленному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в Отделе - 3 рабочих дня.</w:t>
      </w:r>
    </w:p>
    <w:p w:rsidR="00C90064" w:rsidRDefault="00C90064" w:rsidP="00C90064">
      <w:pPr>
        <w:tabs>
          <w:tab w:val="num" w:pos="2202"/>
        </w:tabs>
        <w:autoSpaceDE w:val="0"/>
        <w:autoSpaceDN w:val="0"/>
        <w:adjustRightInd w:val="0"/>
        <w:spacing w:after="0" w:line="240" w:lineRule="auto"/>
        <w:ind w:left="426" w:right="707"/>
        <w:rPr>
          <w:rFonts w:ascii="Times New Roman" w:hAnsi="Times New Roman"/>
          <w:sz w:val="28"/>
          <w:szCs w:val="28"/>
        </w:rPr>
      </w:pPr>
    </w:p>
    <w:p w:rsidR="00C60ED2" w:rsidRPr="00925517" w:rsidRDefault="00C60ED2" w:rsidP="00C90064">
      <w:pPr>
        <w:tabs>
          <w:tab w:val="num" w:pos="2202"/>
        </w:tabs>
        <w:autoSpaceDE w:val="0"/>
        <w:autoSpaceDN w:val="0"/>
        <w:adjustRightInd w:val="0"/>
        <w:spacing w:after="0" w:line="240" w:lineRule="auto"/>
        <w:ind w:left="426" w:right="707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lastRenderedPageBreak/>
        <w:t>Подраздел 2.5. Н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ормативные правовые акты, регулирующие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предоставление муниципальной услуги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pacing w:val="-6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Предоставление муниципальной услуги осуществляется в соответствии с нормативными правовыми актами, перечень которых размещен на официал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ном сайте, Едином Портале, Региональном портале.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Уполномоченный орган обеспечивает размещение и актуализацию пере</w:t>
      </w:r>
      <w:r w:rsidRPr="00925517">
        <w:rPr>
          <w:rFonts w:ascii="Times New Roman" w:hAnsi="Times New Roman"/>
          <w:sz w:val="28"/>
          <w:szCs w:val="28"/>
          <w:lang w:eastAsia="ar-SA"/>
        </w:rPr>
        <w:t>ч</w:t>
      </w:r>
      <w:r w:rsidRPr="00925517">
        <w:rPr>
          <w:rFonts w:ascii="Times New Roman" w:hAnsi="Times New Roman"/>
          <w:sz w:val="28"/>
          <w:szCs w:val="28"/>
          <w:lang w:eastAsia="ar-SA"/>
        </w:rPr>
        <w:t>ня нормативных правовых актов, регулирующих предоставление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ной услуги, на официальном сайте, Едином Портале, Региональном портале.</w:t>
      </w:r>
    </w:p>
    <w:p w:rsidR="00C90064" w:rsidRPr="00925517" w:rsidRDefault="00C90064" w:rsidP="00C90064">
      <w:pPr>
        <w:tabs>
          <w:tab w:val="left" w:pos="858"/>
          <w:tab w:val="num" w:pos="220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2.6. Исчерпывающий перечень документов,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382449">
        <w:rPr>
          <w:rFonts w:ascii="Times New Roman" w:hAnsi="Times New Roman"/>
          <w:sz w:val="28"/>
          <w:szCs w:val="28"/>
          <w:lang w:eastAsia="ar-SA"/>
        </w:rPr>
        <w:t>необходимых</w:t>
      </w:r>
      <w:proofErr w:type="gramEnd"/>
      <w:r w:rsidRPr="00382449">
        <w:rPr>
          <w:rFonts w:ascii="Times New Roman" w:hAnsi="Times New Roman"/>
          <w:sz w:val="28"/>
          <w:szCs w:val="28"/>
          <w:lang w:eastAsia="ar-SA"/>
        </w:rPr>
        <w:t xml:space="preserve"> в соответствии с нормативными правовыми актами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для предоставления муниципальной услуги и услуг, которые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являются необходимыми и обязательными для предоставления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услуги, подлежащих представлению заявителем,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способы их получения заявителем, в том числе в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электронной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форме, порядок их представления</w:t>
      </w:r>
    </w:p>
    <w:p w:rsidR="00C90064" w:rsidRPr="00925517" w:rsidRDefault="00C90064" w:rsidP="00C90064">
      <w:pPr>
        <w:pStyle w:val="11"/>
        <w:spacing w:before="0" w:beforeAutospacing="0" w:after="0" w:afterAutospacing="0"/>
        <w:ind w:firstLine="856"/>
        <w:rPr>
          <w:rFonts w:ascii="Times New Roman" w:hAnsi="Times New Roman"/>
          <w:sz w:val="28"/>
          <w:szCs w:val="28"/>
          <w:lang w:val="ru-RU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Для получения муниципальной услуги заявителем представляются сл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дующие документы:</w:t>
      </w:r>
    </w:p>
    <w:p w:rsidR="00C90064" w:rsidRPr="00925517" w:rsidRDefault="00C90064" w:rsidP="001E74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Pr="00925517">
        <w:rPr>
          <w:rFonts w:ascii="Times New Roman" w:hAnsi="Times New Roman"/>
          <w:sz w:val="28"/>
          <w:szCs w:val="28"/>
        </w:rPr>
        <w:t xml:space="preserve">заявление 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="004A5DD6" w:rsidRPr="00925517">
        <w:rPr>
          <w:rFonts w:ascii="Times New Roman" w:hAnsi="Times New Roman"/>
          <w:sz w:val="28"/>
          <w:szCs w:val="28"/>
        </w:rPr>
        <w:t xml:space="preserve"> </w:t>
      </w:r>
      <w:r w:rsidR="004A5DD6">
        <w:rPr>
          <w:rFonts w:ascii="Times New Roman" w:hAnsi="Times New Roman"/>
          <w:sz w:val="28"/>
          <w:szCs w:val="28"/>
        </w:rPr>
        <w:t xml:space="preserve">признании садового дома </w:t>
      </w:r>
      <w:r w:rsidR="004A5DD6" w:rsidRPr="004A5DD6">
        <w:rPr>
          <w:rFonts w:ascii="Times New Roman" w:hAnsi="Times New Roman" w:cs="Arial"/>
          <w:color w:val="000000" w:themeColor="text1"/>
          <w:sz w:val="28"/>
          <w:szCs w:val="28"/>
          <w:lang w:eastAsia="ru-RU"/>
        </w:rPr>
        <w:t>жилым домом и жилого дома садовым домом</w:t>
      </w:r>
      <w:r w:rsidR="004A5DD6">
        <w:rPr>
          <w:rFonts w:ascii="Times New Roman" w:hAnsi="Times New Roman"/>
          <w:sz w:val="28"/>
          <w:szCs w:val="28"/>
        </w:rPr>
        <w:t xml:space="preserve"> </w:t>
      </w:r>
      <w:r w:rsidR="00C60ED2">
        <w:rPr>
          <w:rFonts w:ascii="Times New Roman" w:hAnsi="Times New Roman"/>
          <w:sz w:val="28"/>
          <w:szCs w:val="28"/>
        </w:rPr>
        <w:t>(приложение № 1</w:t>
      </w:r>
      <w:r w:rsidR="00145662">
        <w:rPr>
          <w:rFonts w:ascii="Times New Roman" w:hAnsi="Times New Roman"/>
          <w:sz w:val="28"/>
          <w:szCs w:val="28"/>
        </w:rPr>
        <w:t xml:space="preserve"> к настоящему Регламенту</w:t>
      </w:r>
      <w:r w:rsidRPr="00925517">
        <w:rPr>
          <w:rFonts w:ascii="Times New Roman" w:hAnsi="Times New Roman"/>
          <w:sz w:val="28"/>
          <w:szCs w:val="28"/>
        </w:rPr>
        <w:t>)</w:t>
      </w:r>
      <w:r w:rsidR="00282F9F">
        <w:rPr>
          <w:rFonts w:ascii="Times New Roman" w:hAnsi="Times New Roman"/>
          <w:sz w:val="28"/>
          <w:szCs w:val="28"/>
        </w:rPr>
        <w:t>, заполненное в с</w:t>
      </w:r>
      <w:r w:rsidR="00282F9F">
        <w:rPr>
          <w:rFonts w:ascii="Times New Roman" w:hAnsi="Times New Roman"/>
          <w:sz w:val="28"/>
          <w:szCs w:val="28"/>
        </w:rPr>
        <w:t>о</w:t>
      </w:r>
      <w:r w:rsidR="00282F9F">
        <w:rPr>
          <w:rFonts w:ascii="Times New Roman" w:hAnsi="Times New Roman"/>
          <w:sz w:val="28"/>
          <w:szCs w:val="28"/>
        </w:rPr>
        <w:t xml:space="preserve">ответствии </w:t>
      </w:r>
      <w:r w:rsidR="003F6201">
        <w:rPr>
          <w:rFonts w:ascii="Times New Roman" w:hAnsi="Times New Roman"/>
          <w:sz w:val="28"/>
          <w:szCs w:val="28"/>
        </w:rPr>
        <w:t>с приложением № 2 к настоящему Р</w:t>
      </w:r>
      <w:r w:rsidR="00282F9F">
        <w:rPr>
          <w:rFonts w:ascii="Times New Roman" w:hAnsi="Times New Roman"/>
          <w:sz w:val="28"/>
          <w:szCs w:val="28"/>
        </w:rPr>
        <w:t>егламенту</w:t>
      </w:r>
      <w:r w:rsidRPr="00925517">
        <w:rPr>
          <w:rFonts w:ascii="Times New Roman" w:hAnsi="Times New Roman"/>
          <w:sz w:val="28"/>
          <w:szCs w:val="28"/>
        </w:rPr>
        <w:t>;</w:t>
      </w:r>
    </w:p>
    <w:p w:rsidR="00C90064" w:rsidRPr="00925517" w:rsidRDefault="00C90064" w:rsidP="001E74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Pr="00925517">
        <w:rPr>
          <w:rFonts w:ascii="Times New Roman" w:hAnsi="Times New Roman"/>
          <w:sz w:val="28"/>
          <w:szCs w:val="28"/>
        </w:rPr>
        <w:t>правоустанавл</w:t>
      </w:r>
      <w:r w:rsidR="00F81B10">
        <w:rPr>
          <w:rFonts w:ascii="Times New Roman" w:hAnsi="Times New Roman"/>
          <w:sz w:val="28"/>
          <w:szCs w:val="28"/>
        </w:rPr>
        <w:t>ивающие документы на жилой или садовый дом</w:t>
      </w:r>
      <w:r w:rsidRPr="00925517">
        <w:rPr>
          <w:rFonts w:ascii="Times New Roman" w:hAnsi="Times New Roman"/>
          <w:sz w:val="28"/>
          <w:szCs w:val="28"/>
        </w:rPr>
        <w:t xml:space="preserve"> (по</w:t>
      </w:r>
      <w:r w:rsidRPr="00925517">
        <w:rPr>
          <w:rFonts w:ascii="Times New Roman" w:hAnsi="Times New Roman"/>
          <w:sz w:val="28"/>
          <w:szCs w:val="28"/>
        </w:rPr>
        <w:t>д</w:t>
      </w:r>
      <w:r w:rsidRPr="00925517">
        <w:rPr>
          <w:rFonts w:ascii="Times New Roman" w:hAnsi="Times New Roman"/>
          <w:sz w:val="28"/>
          <w:szCs w:val="28"/>
        </w:rPr>
        <w:t>линники или засвидетельствованные в нотариальном порядке копии);</w:t>
      </w:r>
    </w:p>
    <w:p w:rsidR="00C90064" w:rsidRPr="00925517" w:rsidRDefault="004A5DD6" w:rsidP="001E74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Pr="00382449">
        <w:rPr>
          <w:rFonts w:ascii="Times New Roman" w:hAnsi="Times New Roman"/>
          <w:sz w:val="28"/>
          <w:szCs w:val="28"/>
          <w:lang w:eastAsia="ru-RU"/>
        </w:rPr>
        <w:t xml:space="preserve">план </w:t>
      </w:r>
      <w:r w:rsidR="00F81B10">
        <w:rPr>
          <w:rFonts w:ascii="Times New Roman" w:hAnsi="Times New Roman"/>
          <w:sz w:val="28"/>
          <w:szCs w:val="28"/>
          <w:lang w:eastAsia="ru-RU"/>
        </w:rPr>
        <w:t xml:space="preserve"> жилого или садового дома</w:t>
      </w:r>
      <w:r w:rsidR="00C90064" w:rsidRPr="00382449">
        <w:rPr>
          <w:rFonts w:ascii="Times New Roman" w:hAnsi="Times New Roman"/>
          <w:sz w:val="28"/>
          <w:szCs w:val="28"/>
          <w:lang w:eastAsia="ru-RU"/>
        </w:rPr>
        <w:t xml:space="preserve"> с его техническим описанием (в сл</w:t>
      </w:r>
      <w:r w:rsidR="00C90064" w:rsidRPr="00382449">
        <w:rPr>
          <w:rFonts w:ascii="Times New Roman" w:hAnsi="Times New Roman"/>
          <w:sz w:val="28"/>
          <w:szCs w:val="28"/>
          <w:lang w:eastAsia="ru-RU"/>
        </w:rPr>
        <w:t>у</w:t>
      </w:r>
      <w:r w:rsidR="00C90064" w:rsidRPr="00382449">
        <w:rPr>
          <w:rFonts w:ascii="Times New Roman" w:hAnsi="Times New Roman"/>
          <w:sz w:val="28"/>
          <w:szCs w:val="28"/>
          <w:lang w:eastAsia="ru-RU"/>
        </w:rPr>
        <w:t xml:space="preserve">чае, если переводимое помещение является </w:t>
      </w:r>
      <w:r w:rsidR="00C90064" w:rsidRPr="00F81B10">
        <w:rPr>
          <w:rFonts w:ascii="Times New Roman" w:hAnsi="Times New Roman"/>
          <w:sz w:val="28"/>
          <w:szCs w:val="28"/>
          <w:lang w:eastAsia="ru-RU"/>
        </w:rPr>
        <w:t>жилым, технический паспорт</w:t>
      </w:r>
      <w:r w:rsidR="00C90064" w:rsidRPr="00925517">
        <w:rPr>
          <w:rFonts w:ascii="Times New Roman" w:hAnsi="Times New Roman"/>
          <w:sz w:val="28"/>
          <w:szCs w:val="28"/>
          <w:lang w:eastAsia="ru-RU"/>
        </w:rPr>
        <w:t xml:space="preserve"> так</w:t>
      </w:r>
      <w:r w:rsidR="00C90064" w:rsidRPr="00925517">
        <w:rPr>
          <w:rFonts w:ascii="Times New Roman" w:hAnsi="Times New Roman"/>
          <w:sz w:val="28"/>
          <w:szCs w:val="28"/>
          <w:lang w:eastAsia="ru-RU"/>
        </w:rPr>
        <w:t>о</w:t>
      </w:r>
      <w:r w:rsidR="00C90064" w:rsidRPr="00925517">
        <w:rPr>
          <w:rFonts w:ascii="Times New Roman" w:hAnsi="Times New Roman"/>
          <w:sz w:val="28"/>
          <w:szCs w:val="28"/>
          <w:lang w:eastAsia="ru-RU"/>
        </w:rPr>
        <w:t>го помещения);</w:t>
      </w:r>
    </w:p>
    <w:p w:rsidR="00C90064" w:rsidRPr="00925517" w:rsidRDefault="00C90064" w:rsidP="001E74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 xml:space="preserve">4) </w:t>
      </w:r>
      <w:r w:rsidRPr="00925517">
        <w:rPr>
          <w:rFonts w:ascii="Times New Roman" w:hAnsi="Times New Roman"/>
          <w:sz w:val="28"/>
          <w:szCs w:val="28"/>
        </w:rPr>
        <w:t>п</w:t>
      </w:r>
      <w:r w:rsidR="00F81B10">
        <w:rPr>
          <w:rFonts w:ascii="Times New Roman" w:hAnsi="Times New Roman"/>
          <w:sz w:val="28"/>
          <w:szCs w:val="28"/>
        </w:rPr>
        <w:t>оэтажный план жилого или садового дома</w:t>
      </w:r>
      <w:r w:rsidRPr="00925517">
        <w:rPr>
          <w:rFonts w:ascii="Times New Roman" w:hAnsi="Times New Roman"/>
          <w:sz w:val="28"/>
          <w:szCs w:val="28"/>
        </w:rPr>
        <w:t>;</w:t>
      </w:r>
    </w:p>
    <w:p w:rsidR="001E74C5" w:rsidRPr="00F81B10" w:rsidRDefault="00C90064" w:rsidP="00F81B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5) подготовленный и оформленный в установленном порядке проект п</w:t>
      </w:r>
      <w:r w:rsidRPr="00925517">
        <w:rPr>
          <w:rFonts w:ascii="Times New Roman" w:hAnsi="Times New Roman"/>
          <w:sz w:val="28"/>
          <w:szCs w:val="28"/>
          <w:lang w:eastAsia="ru-RU"/>
        </w:rPr>
        <w:t>е</w:t>
      </w:r>
      <w:r w:rsidRPr="00925517">
        <w:rPr>
          <w:rFonts w:ascii="Times New Roman" w:hAnsi="Times New Roman"/>
          <w:sz w:val="28"/>
          <w:szCs w:val="28"/>
          <w:lang w:eastAsia="ru-RU"/>
        </w:rPr>
        <w:t>реустройства и (</w:t>
      </w:r>
      <w:r w:rsidR="00F81B10">
        <w:rPr>
          <w:rFonts w:ascii="Times New Roman" w:hAnsi="Times New Roman"/>
          <w:sz w:val="28"/>
          <w:szCs w:val="28"/>
          <w:lang w:eastAsia="ru-RU"/>
        </w:rPr>
        <w:t>или) перепланировки  жилого или садового дома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 (в случае, е</w:t>
      </w:r>
      <w:r w:rsidRPr="00925517">
        <w:rPr>
          <w:rFonts w:ascii="Times New Roman" w:hAnsi="Times New Roman"/>
          <w:sz w:val="28"/>
          <w:szCs w:val="28"/>
          <w:lang w:eastAsia="ru-RU"/>
        </w:rPr>
        <w:t>с</w:t>
      </w:r>
      <w:r w:rsidRPr="00925517">
        <w:rPr>
          <w:rFonts w:ascii="Times New Roman" w:hAnsi="Times New Roman"/>
          <w:sz w:val="28"/>
          <w:szCs w:val="28"/>
          <w:lang w:eastAsia="ru-RU"/>
        </w:rPr>
        <w:t>ли переустройство и (или) перепланировка требуются для обеспечения испол</w:t>
      </w:r>
      <w:r w:rsidRPr="00925517">
        <w:rPr>
          <w:rFonts w:ascii="Times New Roman" w:hAnsi="Times New Roman"/>
          <w:sz w:val="28"/>
          <w:szCs w:val="28"/>
          <w:lang w:eastAsia="ru-RU"/>
        </w:rPr>
        <w:t>ь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зования такого </w:t>
      </w:r>
      <w:r w:rsidR="00F81B10">
        <w:rPr>
          <w:rFonts w:ascii="Times New Roman" w:hAnsi="Times New Roman"/>
          <w:sz w:val="28"/>
          <w:szCs w:val="28"/>
          <w:lang w:eastAsia="ru-RU"/>
        </w:rPr>
        <w:t>дома в качестве жилого или  садового</w:t>
      </w:r>
      <w:r w:rsidR="001E74C5">
        <w:rPr>
          <w:rFonts w:ascii="Times New Roman" w:hAnsi="Times New Roman"/>
          <w:sz w:val="28"/>
          <w:szCs w:val="28"/>
          <w:lang w:eastAsia="ru-RU"/>
        </w:rPr>
        <w:t>);</w:t>
      </w:r>
    </w:p>
    <w:p w:rsidR="00C90064" w:rsidRDefault="00F81B10" w:rsidP="001E74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90064" w:rsidRPr="00925517">
        <w:rPr>
          <w:rFonts w:ascii="Times New Roman" w:hAnsi="Times New Roman"/>
          <w:sz w:val="28"/>
          <w:szCs w:val="28"/>
        </w:rPr>
        <w:t>) копию документа, подтверждающего полномочия представителя заяв</w:t>
      </w:r>
      <w:r w:rsidR="00C90064" w:rsidRPr="00925517">
        <w:rPr>
          <w:rFonts w:ascii="Times New Roman" w:hAnsi="Times New Roman"/>
          <w:sz w:val="28"/>
          <w:szCs w:val="28"/>
        </w:rPr>
        <w:t>и</w:t>
      </w:r>
      <w:r w:rsidR="00C90064" w:rsidRPr="00925517">
        <w:rPr>
          <w:rFonts w:ascii="Times New Roman" w:hAnsi="Times New Roman"/>
          <w:sz w:val="28"/>
          <w:szCs w:val="28"/>
        </w:rPr>
        <w:t>теля, оформленную в установленном порядке в случае, если за предоставлен</w:t>
      </w:r>
      <w:r w:rsidR="00C90064" w:rsidRPr="00925517">
        <w:rPr>
          <w:rFonts w:ascii="Times New Roman" w:hAnsi="Times New Roman"/>
          <w:sz w:val="28"/>
          <w:szCs w:val="28"/>
        </w:rPr>
        <w:t>и</w:t>
      </w:r>
      <w:r w:rsidR="00C90064" w:rsidRPr="00925517">
        <w:rPr>
          <w:rFonts w:ascii="Times New Roman" w:hAnsi="Times New Roman"/>
          <w:sz w:val="28"/>
          <w:szCs w:val="28"/>
        </w:rPr>
        <w:t>ем услуги обращается представитель заявителя.</w:t>
      </w:r>
    </w:p>
    <w:p w:rsidR="00282F9F" w:rsidRPr="00925517" w:rsidRDefault="00282F9F" w:rsidP="001E74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получении документов уполномоченным  органом  Заявителю выдается распис</w:t>
      </w:r>
      <w:r w:rsidR="00856EA7">
        <w:rPr>
          <w:rFonts w:ascii="Times New Roman" w:hAnsi="Times New Roman"/>
          <w:sz w:val="28"/>
          <w:szCs w:val="28"/>
        </w:rPr>
        <w:t>ка (приложение № 3 настоящего Ре</w:t>
      </w:r>
      <w:r>
        <w:rPr>
          <w:rFonts w:ascii="Times New Roman" w:hAnsi="Times New Roman"/>
          <w:sz w:val="28"/>
          <w:szCs w:val="28"/>
        </w:rPr>
        <w:t>гламента).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Документы могут быть предоставлены в форме электронных документов, в соответствии с Федеральными законами 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 и от 6 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п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реля 2011 года № 63-ФЗ «Об электронной подписи». При этом </w:t>
      </w:r>
      <w:r w:rsidRPr="00925517">
        <w:rPr>
          <w:rFonts w:ascii="Times New Roman" w:hAnsi="Times New Roman"/>
          <w:sz w:val="28"/>
          <w:szCs w:val="28"/>
        </w:rPr>
        <w:t xml:space="preserve">если заявление и 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документы, предусмотренные подпунктами </w:t>
      </w:r>
      <w:r w:rsidRPr="00925517">
        <w:rPr>
          <w:rFonts w:ascii="Times New Roman" w:hAnsi="Times New Roman"/>
          <w:sz w:val="28"/>
          <w:szCs w:val="28"/>
        </w:rPr>
        <w:t xml:space="preserve">2, 3, 4 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подраздела 2.6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гламента</w:t>
      </w:r>
      <w:r w:rsidR="0048404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были представлены заявителем в форме электронных документов, то они 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lastRenderedPageBreak/>
        <w:t>подписываются усиленной квалифицированной электронной подписью.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Доверенность, подтверждающая правомочие на обращение за получением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фицированной электронной подписью</w:t>
      </w:r>
      <w:r w:rsidRPr="00925517">
        <w:rPr>
          <w:rFonts w:ascii="Times New Roman" w:hAnsi="Times New Roman"/>
          <w:sz w:val="28"/>
          <w:szCs w:val="28"/>
        </w:rPr>
        <w:t>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Подраздел 2.7. Исчерпывающий перечень документов, необходимых </w:t>
      </w:r>
      <w:proofErr w:type="gramStart"/>
      <w:r w:rsidRPr="00925517">
        <w:rPr>
          <w:rFonts w:ascii="Times New Roman" w:hAnsi="Times New Roman"/>
          <w:sz w:val="28"/>
          <w:szCs w:val="28"/>
        </w:rPr>
        <w:t>в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с нормативными правовыми актами для предоставления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 муниципальной услуги, которые находятся в распоряжении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государственных органов, органов местного самоуправления и иных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органов, участвующих в предоставлении муниципальной услуги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и которые заявитель вправе представить, а также способы их получения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заявителями, в том числе в электронной форме, порядок их представления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Документы, необходимые для предоставления муниципальной услуги, находящиеся в распоряжении государственных органов, органов местного с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моуправления муниципальных образований Краснодарского края и иных орг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нов, участвующих в предоставлении государственных или муниципальных услуг, и которые заявитель вправе представить:</w:t>
      </w:r>
    </w:p>
    <w:p w:rsidR="00C90064" w:rsidRPr="00925517" w:rsidRDefault="00C90064" w:rsidP="00C9006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925517">
        <w:rPr>
          <w:rFonts w:ascii="Times New Roman" w:hAnsi="Times New Roman"/>
          <w:spacing w:val="-4"/>
          <w:sz w:val="28"/>
          <w:szCs w:val="28"/>
        </w:rPr>
        <w:t>1) правоустанавливающие до</w:t>
      </w:r>
      <w:r w:rsidR="00F81B10">
        <w:rPr>
          <w:rFonts w:ascii="Times New Roman" w:hAnsi="Times New Roman"/>
          <w:spacing w:val="-4"/>
          <w:sz w:val="28"/>
          <w:szCs w:val="28"/>
        </w:rPr>
        <w:t>кументы на жилой или садовый дом</w:t>
      </w:r>
      <w:r w:rsidRPr="00925517">
        <w:rPr>
          <w:rFonts w:ascii="Times New Roman" w:hAnsi="Times New Roman"/>
          <w:spacing w:val="-4"/>
          <w:sz w:val="28"/>
          <w:szCs w:val="28"/>
        </w:rPr>
        <w:t>, если пр</w:t>
      </w:r>
      <w:r w:rsidRPr="00925517">
        <w:rPr>
          <w:rFonts w:ascii="Times New Roman" w:hAnsi="Times New Roman"/>
          <w:spacing w:val="-4"/>
          <w:sz w:val="28"/>
          <w:szCs w:val="28"/>
        </w:rPr>
        <w:t>а</w:t>
      </w:r>
      <w:r w:rsidRPr="00925517">
        <w:rPr>
          <w:rFonts w:ascii="Times New Roman" w:hAnsi="Times New Roman"/>
          <w:spacing w:val="-4"/>
          <w:sz w:val="28"/>
          <w:szCs w:val="28"/>
        </w:rPr>
        <w:t>во на него зарегистрировано в Едином государственном реестре недвижимости;</w:t>
      </w:r>
    </w:p>
    <w:p w:rsidR="00C90064" w:rsidRPr="00925517" w:rsidRDefault="00F81B10" w:rsidP="00C90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 план жилого дома</w:t>
      </w:r>
      <w:r w:rsidR="00C90064" w:rsidRPr="00925517">
        <w:rPr>
          <w:rFonts w:ascii="Times New Roman" w:hAnsi="Times New Roman"/>
          <w:sz w:val="28"/>
          <w:szCs w:val="28"/>
          <w:lang w:eastAsia="ru-RU"/>
        </w:rPr>
        <w:t xml:space="preserve"> с его техническим описанием</w:t>
      </w:r>
      <w:r>
        <w:rPr>
          <w:rFonts w:ascii="Times New Roman" w:hAnsi="Times New Roman"/>
          <w:sz w:val="28"/>
          <w:szCs w:val="28"/>
          <w:lang w:eastAsia="ru-RU"/>
        </w:rPr>
        <w:t>, технический паспорт</w:t>
      </w:r>
      <w:r w:rsidR="00C90064" w:rsidRPr="00925517">
        <w:rPr>
          <w:rFonts w:ascii="Times New Roman" w:hAnsi="Times New Roman"/>
          <w:sz w:val="28"/>
          <w:szCs w:val="28"/>
          <w:lang w:eastAsia="ru-RU"/>
        </w:rPr>
        <w:t>;</w:t>
      </w:r>
    </w:p>
    <w:p w:rsidR="00C90064" w:rsidRPr="00925517" w:rsidRDefault="00C90064" w:rsidP="00C90064">
      <w:pPr>
        <w:tabs>
          <w:tab w:val="left" w:pos="8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="00F81B10">
        <w:rPr>
          <w:rFonts w:ascii="Times New Roman" w:hAnsi="Times New Roman"/>
          <w:sz w:val="28"/>
          <w:szCs w:val="28"/>
        </w:rPr>
        <w:t>поэтажный план дома</w:t>
      </w:r>
      <w:r w:rsidRPr="00925517">
        <w:rPr>
          <w:rFonts w:ascii="Times New Roman" w:hAnsi="Times New Roman"/>
          <w:sz w:val="28"/>
          <w:szCs w:val="28"/>
          <w:lang w:eastAsia="ru-RU"/>
        </w:rPr>
        <w:t>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 случае если документы, указанные в подпунктах 1, 2, и 3 настоящего подраздела 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Регламента не были представлены заявителем самосто</w:t>
      </w:r>
      <w:r w:rsidRPr="00925517">
        <w:rPr>
          <w:rFonts w:ascii="Times New Roman" w:hAnsi="Times New Roman"/>
          <w:sz w:val="28"/>
          <w:szCs w:val="28"/>
          <w:lang w:eastAsia="ar-SA"/>
        </w:rPr>
        <w:t>я</w:t>
      </w:r>
      <w:r w:rsidRPr="00925517">
        <w:rPr>
          <w:rFonts w:ascii="Times New Roman" w:hAnsi="Times New Roman"/>
          <w:sz w:val="28"/>
          <w:szCs w:val="28"/>
          <w:lang w:eastAsia="ar-SA"/>
        </w:rPr>
        <w:t>тельно, то они запрашиваются уполномоченным органом в государственных органах, органах местного самоуправления и подведомственных государстве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ным органам или органам местного самоуправления организациях, в распор</w:t>
      </w:r>
      <w:r w:rsidRPr="00925517">
        <w:rPr>
          <w:rFonts w:ascii="Times New Roman" w:hAnsi="Times New Roman"/>
          <w:sz w:val="28"/>
          <w:szCs w:val="28"/>
          <w:lang w:eastAsia="ar-SA"/>
        </w:rPr>
        <w:t>я</w:t>
      </w:r>
      <w:r w:rsidRPr="00925517">
        <w:rPr>
          <w:rFonts w:ascii="Times New Roman" w:hAnsi="Times New Roman"/>
          <w:sz w:val="28"/>
          <w:szCs w:val="28"/>
          <w:lang w:eastAsia="ar-SA"/>
        </w:rPr>
        <w:t>жении которых находятся указанные документы.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925517">
        <w:rPr>
          <w:rFonts w:ascii="Times New Roman" w:hAnsi="Times New Roman"/>
          <w:bCs/>
          <w:sz w:val="28"/>
          <w:szCs w:val="28"/>
          <w:lang w:eastAsia="ar-SA"/>
        </w:rPr>
        <w:t>Подраздел 2.8. Указание на запрет требовать от заявителя</w:t>
      </w:r>
    </w:p>
    <w:p w:rsidR="00C90064" w:rsidRPr="00925517" w:rsidRDefault="00C90064" w:rsidP="00C90064">
      <w:pPr>
        <w:spacing w:after="0" w:line="240" w:lineRule="auto"/>
        <w:ind w:firstLine="858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925517">
        <w:rPr>
          <w:rFonts w:ascii="Times New Roman" w:hAnsi="Times New Roman"/>
          <w:bCs/>
          <w:sz w:val="28"/>
          <w:szCs w:val="28"/>
          <w:lang w:eastAsia="ar-SA"/>
        </w:rPr>
        <w:t>От заявителя запрещено требовать представления документов и инфо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 xml:space="preserve">ставлением муниципальной услуги.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925517">
        <w:rPr>
          <w:rFonts w:ascii="Times New Roman" w:hAnsi="Times New Roman"/>
          <w:bCs/>
          <w:sz w:val="28"/>
          <w:szCs w:val="28"/>
          <w:lang w:eastAsia="ar-SA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C90064" w:rsidRPr="00925517" w:rsidRDefault="00C90064" w:rsidP="00C9006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Запрещено 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и (или) Региональном портале.</w:t>
      </w:r>
    </w:p>
    <w:p w:rsidR="00C90064" w:rsidRPr="00925517" w:rsidRDefault="00C90064" w:rsidP="00C9006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Запрещено отказывать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Едином портале и (или) Региональном портале.</w:t>
      </w:r>
    </w:p>
    <w:p w:rsidR="00C90064" w:rsidRPr="00925517" w:rsidRDefault="00C90064" w:rsidP="00C9006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Запрещено требовать от заявителя совершения иных действий, кроме прохождения идентификац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ии и ау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 </w:t>
      </w:r>
    </w:p>
    <w:p w:rsidR="00C90064" w:rsidRPr="00925517" w:rsidRDefault="00C90064" w:rsidP="00C9006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Запрещено требовать от заявителя предоставления документов, подтверждающих внесение заявителем платы за предоставление муниципальной услуги.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предоставлении муниципальной услуги по экстерриториальному принципу уполномоченный орган, подведомственная ему организация не впр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ве требовать от заявителя (представителя заявителя) или МФЦ предоставления документов на бумажных носителях, если иное не предусмотрено федеральным законодательством, регламентирующим предоставление муниципальных услуг.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2.9. Исчерпывающий перечень оснований для отказа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приеме документов, необходимых для предоставления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муниципальной услуги</w:t>
      </w:r>
    </w:p>
    <w:p w:rsidR="00C90064" w:rsidRPr="00925517" w:rsidRDefault="00C90064" w:rsidP="00C90064">
      <w:pPr>
        <w:spacing w:after="0" w:line="240" w:lineRule="auto"/>
        <w:ind w:firstLine="858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C90064" w:rsidRPr="00925517" w:rsidRDefault="00C90064" w:rsidP="00C90064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предоставление не в полном объеме документов, указанных в Подразделе 2.6. Регламента;</w:t>
      </w:r>
    </w:p>
    <w:p w:rsidR="00C90064" w:rsidRPr="00925517" w:rsidRDefault="00C90064" w:rsidP="00C90064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925517">
        <w:rPr>
          <w:rFonts w:ascii="Times New Roman" w:hAnsi="Times New Roman" w:cs="Times New Roman"/>
          <w:sz w:val="28"/>
          <w:szCs w:val="28"/>
        </w:rPr>
        <w:t>о</w:t>
      </w:r>
      <w:r w:rsidRPr="00925517">
        <w:rPr>
          <w:rFonts w:ascii="Times New Roman" w:hAnsi="Times New Roman" w:cs="Times New Roman"/>
          <w:sz w:val="28"/>
          <w:szCs w:val="28"/>
        </w:rPr>
        <w:t>держащих обратного адреса, подписи, печати (при наличии);</w:t>
      </w:r>
    </w:p>
    <w:p w:rsidR="00C90064" w:rsidRPr="00925517" w:rsidRDefault="00C90064" w:rsidP="00C90064">
      <w:pPr>
        <w:pStyle w:val="af6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25517">
        <w:rPr>
          <w:rFonts w:ascii="Times New Roman" w:hAnsi="Times New Roman" w:cs="Times New Roman"/>
          <w:spacing w:val="-2"/>
          <w:sz w:val="28"/>
          <w:szCs w:val="28"/>
        </w:rPr>
        <w:t xml:space="preserve">выявление в представленных документах </w:t>
      </w:r>
      <w:proofErr w:type="gramStart"/>
      <w:r w:rsidRPr="00925517">
        <w:rPr>
          <w:rFonts w:ascii="Times New Roman" w:hAnsi="Times New Roman" w:cs="Times New Roman"/>
          <w:spacing w:val="-2"/>
          <w:sz w:val="28"/>
          <w:szCs w:val="28"/>
        </w:rPr>
        <w:t>несоблюдения установленных условий признания действительности квалифицированной электронной подписи</w:t>
      </w:r>
      <w:proofErr w:type="gramEnd"/>
      <w:r w:rsidRPr="00925517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Уведомление об отказе в приеме документов, необходимых для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ставления муниципальной услуги, по требованию заявителя подписывается 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ботником МФЦ, должностным лицом уполномоченного органа</w:t>
      </w:r>
      <w:r w:rsidR="003679AD">
        <w:rPr>
          <w:rFonts w:ascii="Times New Roman" w:hAnsi="Times New Roman"/>
          <w:sz w:val="28"/>
          <w:szCs w:val="28"/>
          <w:lang w:eastAsia="ar-SA"/>
        </w:rPr>
        <w:t xml:space="preserve">  </w:t>
      </w:r>
      <w:bookmarkStart w:id="1" w:name="_GoBack"/>
      <w:bookmarkEnd w:id="1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82F9F">
        <w:rPr>
          <w:rFonts w:ascii="Times New Roman" w:hAnsi="Times New Roman"/>
          <w:sz w:val="28"/>
          <w:szCs w:val="28"/>
          <w:lang w:eastAsia="ar-SA"/>
        </w:rPr>
        <w:t xml:space="preserve">(приложение № 4 к настоящему Регламенту) </w:t>
      </w:r>
      <w:r w:rsidRPr="00925517">
        <w:rPr>
          <w:rFonts w:ascii="Times New Roman" w:hAnsi="Times New Roman"/>
          <w:sz w:val="28"/>
          <w:szCs w:val="28"/>
          <w:lang w:eastAsia="ar-SA"/>
        </w:rPr>
        <w:t>и выдается заявителю с указанием причин отк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за не позднее одного рабочего дня со дня обращения заявителя за получением 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Не может быть отказано заявителю в приеме дополнительных документов при наличии намерения их сдать.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2.9.3. Не допускается отказ в приеме заявления и приеме иных докуме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муниципальной услуги, опубликованной на Портале.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2.9.4. Отказ в приеме документов, необходимых для предоставления 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ниципальной услуги, не препятствует повторному обращению после устран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причины, послужившей основанием для отказа.</w:t>
      </w:r>
    </w:p>
    <w:p w:rsidR="00C90064" w:rsidRPr="00925517" w:rsidRDefault="00C90064" w:rsidP="00C9006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10. Исчерпывающий перечень оснований для приостановления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или отказа в предоставлении муниципальной услуги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2.10.1.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2.10.2. Основаниями для отказа в предоставлении муниципальной услуги являются: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1) отсутствие документов, предусмотренных </w:t>
      </w:r>
      <w:r w:rsidRPr="00925517">
        <w:rPr>
          <w:rStyle w:val="12"/>
          <w:rFonts w:ascii="Times New Roman" w:hAnsi="Times New Roman"/>
          <w:sz w:val="28"/>
          <w:szCs w:val="28"/>
          <w:lang w:val="ru-RU"/>
        </w:rPr>
        <w:t>под</w:t>
      </w:r>
      <w:r w:rsidRPr="00925517">
        <w:rPr>
          <w:rFonts w:ascii="Times New Roman" w:hAnsi="Times New Roman"/>
          <w:sz w:val="28"/>
          <w:szCs w:val="28"/>
        </w:rPr>
        <w:t>разделом 2.6.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 раздела II настоящего Регламента</w:t>
      </w:r>
      <w:r w:rsidRPr="00925517">
        <w:rPr>
          <w:rFonts w:ascii="Times New Roman" w:hAnsi="Times New Roman"/>
          <w:sz w:val="28"/>
          <w:szCs w:val="28"/>
        </w:rPr>
        <w:t xml:space="preserve">, представление которых возложено на заявителя;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ru-RU"/>
        </w:rPr>
        <w:t xml:space="preserve">2) поступления ответа </w:t>
      </w:r>
      <w:r w:rsidRPr="00925517">
        <w:rPr>
          <w:rFonts w:ascii="Times New Roman" w:hAnsi="Times New Roman"/>
          <w:sz w:val="28"/>
          <w:szCs w:val="28"/>
        </w:rPr>
        <w:t>государственных органов, предоставляющих гос</w:t>
      </w:r>
      <w:r w:rsidRPr="00925517">
        <w:rPr>
          <w:rFonts w:ascii="Times New Roman" w:hAnsi="Times New Roman"/>
          <w:sz w:val="28"/>
          <w:szCs w:val="28"/>
        </w:rPr>
        <w:t>у</w:t>
      </w:r>
      <w:r w:rsidRPr="00925517">
        <w:rPr>
          <w:rFonts w:ascii="Times New Roman" w:hAnsi="Times New Roman"/>
          <w:sz w:val="28"/>
          <w:szCs w:val="28"/>
        </w:rPr>
        <w:t>дарственную услугу, иных государственных органов, органов местного сам</w:t>
      </w:r>
      <w:r w:rsidRPr="00925517">
        <w:rPr>
          <w:rFonts w:ascii="Times New Roman" w:hAnsi="Times New Roman"/>
          <w:sz w:val="28"/>
          <w:szCs w:val="28"/>
        </w:rPr>
        <w:t>о</w:t>
      </w:r>
      <w:r w:rsidRPr="00925517">
        <w:rPr>
          <w:rFonts w:ascii="Times New Roman" w:hAnsi="Times New Roman"/>
          <w:sz w:val="28"/>
          <w:szCs w:val="28"/>
        </w:rPr>
        <w:t>управления и (или) подведомственных государственным органам и органам местного самоуправления организаций, участвующих в предоставлении гос</w:t>
      </w:r>
      <w:r w:rsidRPr="00925517">
        <w:rPr>
          <w:rFonts w:ascii="Times New Roman" w:hAnsi="Times New Roman"/>
          <w:sz w:val="28"/>
          <w:szCs w:val="28"/>
        </w:rPr>
        <w:t>у</w:t>
      </w:r>
      <w:r w:rsidRPr="00925517">
        <w:rPr>
          <w:rFonts w:ascii="Times New Roman" w:hAnsi="Times New Roman"/>
          <w:sz w:val="28"/>
          <w:szCs w:val="28"/>
        </w:rPr>
        <w:t>дарственных или муниципальных услуг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 на межведомственный запрос, свид</w:t>
      </w:r>
      <w:r w:rsidRPr="00925517">
        <w:rPr>
          <w:rFonts w:ascii="Times New Roman" w:hAnsi="Times New Roman"/>
          <w:sz w:val="28"/>
          <w:szCs w:val="28"/>
          <w:lang w:eastAsia="ru-RU"/>
        </w:rPr>
        <w:t>е</w:t>
      </w:r>
      <w:r w:rsidRPr="00925517">
        <w:rPr>
          <w:rFonts w:ascii="Times New Roman" w:hAnsi="Times New Roman"/>
          <w:sz w:val="28"/>
          <w:szCs w:val="28"/>
          <w:lang w:eastAsia="ru-RU"/>
        </w:rPr>
        <w:t>тельствующего об отсутствии документа и (или) информации, необходимых для проведения переустройства и (или)</w:t>
      </w:r>
      <w:r w:rsidR="00F81B10">
        <w:rPr>
          <w:rFonts w:ascii="Times New Roman" w:hAnsi="Times New Roman"/>
          <w:sz w:val="28"/>
          <w:szCs w:val="28"/>
          <w:lang w:eastAsia="ru-RU"/>
        </w:rPr>
        <w:t xml:space="preserve"> перепланировки жилого  или садового дома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 в соответствии с</w:t>
      </w:r>
      <w:r w:rsidRPr="00925517">
        <w:rPr>
          <w:rStyle w:val="12"/>
          <w:rFonts w:ascii="Times New Roman" w:hAnsi="Times New Roman"/>
          <w:sz w:val="28"/>
          <w:szCs w:val="28"/>
          <w:lang w:val="ru-RU"/>
        </w:rPr>
        <w:t xml:space="preserve"> под</w:t>
      </w:r>
      <w:r w:rsidRPr="00925517">
        <w:rPr>
          <w:rFonts w:ascii="Times New Roman" w:hAnsi="Times New Roman"/>
          <w:sz w:val="28"/>
          <w:szCs w:val="28"/>
        </w:rPr>
        <w:t>разделом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25517">
        <w:rPr>
          <w:rFonts w:ascii="Times New Roman" w:hAnsi="Times New Roman"/>
          <w:sz w:val="28"/>
          <w:szCs w:val="28"/>
        </w:rPr>
        <w:t>2.6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 настоящего Регламента, если</w:t>
      </w:r>
      <w:proofErr w:type="gramEnd"/>
      <w:r w:rsidRPr="00925517">
        <w:rPr>
          <w:rFonts w:ascii="Times New Roman" w:hAnsi="Times New Roman"/>
          <w:sz w:val="28"/>
          <w:szCs w:val="28"/>
          <w:lang w:eastAsia="ru-RU"/>
        </w:rPr>
        <w:t xml:space="preserve"> соотве</w:t>
      </w:r>
      <w:r w:rsidRPr="00925517">
        <w:rPr>
          <w:rFonts w:ascii="Times New Roman" w:hAnsi="Times New Roman"/>
          <w:sz w:val="28"/>
          <w:szCs w:val="28"/>
          <w:lang w:eastAsia="ru-RU"/>
        </w:rPr>
        <w:t>т</w:t>
      </w:r>
      <w:r w:rsidRPr="00925517">
        <w:rPr>
          <w:rFonts w:ascii="Times New Roman" w:hAnsi="Times New Roman"/>
          <w:sz w:val="28"/>
          <w:szCs w:val="28"/>
          <w:lang w:eastAsia="ru-RU"/>
        </w:rPr>
        <w:t>ствующий документ не был представлен заявителем по собственной инициат</w:t>
      </w:r>
      <w:r w:rsidRPr="00925517">
        <w:rPr>
          <w:rFonts w:ascii="Times New Roman" w:hAnsi="Times New Roman"/>
          <w:sz w:val="28"/>
          <w:szCs w:val="28"/>
          <w:lang w:eastAsia="ru-RU"/>
        </w:rPr>
        <w:t>и</w:t>
      </w:r>
      <w:r w:rsidRPr="00925517">
        <w:rPr>
          <w:rFonts w:ascii="Times New Roman" w:hAnsi="Times New Roman"/>
          <w:sz w:val="28"/>
          <w:szCs w:val="28"/>
          <w:lang w:eastAsia="ru-RU"/>
        </w:rPr>
        <w:t>ве.</w:t>
      </w:r>
    </w:p>
    <w:p w:rsidR="00C90064" w:rsidRPr="00925517" w:rsidRDefault="00F81B10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Отказ </w:t>
      </w:r>
      <w:r w:rsidR="00C90064" w:rsidRPr="00925517">
        <w:rPr>
          <w:rFonts w:ascii="Times New Roman" w:hAnsi="Times New Roman"/>
          <w:sz w:val="28"/>
          <w:szCs w:val="28"/>
          <w:lang w:eastAsia="ru-RU"/>
        </w:rPr>
        <w:t xml:space="preserve"> по указанному основанию допускается в случае, если уполном</w:t>
      </w:r>
      <w:r w:rsidR="00C90064" w:rsidRPr="00925517">
        <w:rPr>
          <w:rFonts w:ascii="Times New Roman" w:hAnsi="Times New Roman"/>
          <w:sz w:val="28"/>
          <w:szCs w:val="28"/>
          <w:lang w:eastAsia="ru-RU"/>
        </w:rPr>
        <w:t>о</w:t>
      </w:r>
      <w:r w:rsidR="00C90064" w:rsidRPr="00925517">
        <w:rPr>
          <w:rFonts w:ascii="Times New Roman" w:hAnsi="Times New Roman"/>
          <w:sz w:val="28"/>
          <w:szCs w:val="28"/>
          <w:lang w:eastAsia="ru-RU"/>
        </w:rPr>
        <w:t xml:space="preserve">ченный орган, </w:t>
      </w:r>
      <w:r>
        <w:rPr>
          <w:rFonts w:ascii="Times New Roman" w:hAnsi="Times New Roman"/>
          <w:sz w:val="28"/>
          <w:szCs w:val="28"/>
          <w:lang w:eastAsia="ru-RU"/>
        </w:rPr>
        <w:t>осуществляющий предоставление муниципальной услуги</w:t>
      </w:r>
      <w:r w:rsidR="00C90064" w:rsidRPr="00925517">
        <w:rPr>
          <w:rFonts w:ascii="Times New Roman" w:hAnsi="Times New Roman"/>
          <w:sz w:val="28"/>
          <w:szCs w:val="28"/>
          <w:lang w:eastAsia="ru-RU"/>
        </w:rPr>
        <w:t>, после получения указанного ответа уведомил заявителя о получении такого ответа, предложил заявителю представить документ и (или) информацию, необход</w:t>
      </w:r>
      <w:r w:rsidR="00C90064" w:rsidRPr="00925517">
        <w:rPr>
          <w:rFonts w:ascii="Times New Roman" w:hAnsi="Times New Roman"/>
          <w:sz w:val="28"/>
          <w:szCs w:val="28"/>
          <w:lang w:eastAsia="ru-RU"/>
        </w:rPr>
        <w:t>и</w:t>
      </w:r>
      <w:r w:rsidR="00C90064" w:rsidRPr="00925517">
        <w:rPr>
          <w:rFonts w:ascii="Times New Roman" w:hAnsi="Times New Roman"/>
          <w:sz w:val="28"/>
          <w:szCs w:val="28"/>
          <w:lang w:eastAsia="ru-RU"/>
        </w:rPr>
        <w:t xml:space="preserve">мые для </w:t>
      </w:r>
      <w:r w:rsidR="00C90064" w:rsidRPr="00F81B10">
        <w:rPr>
          <w:rFonts w:ascii="Times New Roman" w:hAnsi="Times New Roman"/>
          <w:sz w:val="28"/>
          <w:szCs w:val="28"/>
          <w:lang w:eastAsia="ru-RU"/>
        </w:rPr>
        <w:t>п</w:t>
      </w:r>
      <w:r w:rsidRPr="00F81B10">
        <w:rPr>
          <w:rFonts w:ascii="Times New Roman" w:hAnsi="Times New Roman"/>
          <w:sz w:val="28"/>
          <w:szCs w:val="28"/>
          <w:lang w:eastAsia="ru-RU"/>
        </w:rPr>
        <w:t xml:space="preserve">ризнания </w:t>
      </w:r>
      <w:r w:rsidRPr="004A5DD6">
        <w:rPr>
          <w:rFonts w:ascii="Times New Roman" w:hAnsi="Times New Roman"/>
          <w:color w:val="000000" w:themeColor="text1"/>
          <w:sz w:val="28"/>
          <w:szCs w:val="28"/>
        </w:rPr>
        <w:t>садового дома жилым домом и жилого дома садовым домом</w:t>
      </w:r>
      <w:r w:rsidRPr="00F81B10">
        <w:rPr>
          <w:rFonts w:ascii="Times New Roman" w:hAnsi="Times New Roman"/>
          <w:sz w:val="28"/>
          <w:szCs w:val="28"/>
          <w:highlight w:val="yellow"/>
          <w:lang w:eastAsia="ru-RU"/>
        </w:rPr>
        <w:t xml:space="preserve"> </w:t>
      </w:r>
      <w:r w:rsidR="00C90064" w:rsidRPr="00925517">
        <w:rPr>
          <w:rFonts w:ascii="Times New Roman" w:hAnsi="Times New Roman"/>
          <w:sz w:val="28"/>
          <w:szCs w:val="28"/>
          <w:lang w:eastAsia="ru-RU"/>
        </w:rPr>
        <w:t>в соответствии с</w:t>
      </w:r>
      <w:r w:rsidR="00C90064" w:rsidRPr="00925517">
        <w:rPr>
          <w:rStyle w:val="12"/>
          <w:rFonts w:ascii="Times New Roman" w:hAnsi="Times New Roman"/>
          <w:sz w:val="28"/>
          <w:szCs w:val="28"/>
          <w:lang w:val="ru-RU"/>
        </w:rPr>
        <w:t xml:space="preserve"> под</w:t>
      </w:r>
      <w:r w:rsidR="00C90064" w:rsidRPr="00925517">
        <w:rPr>
          <w:rFonts w:ascii="Times New Roman" w:hAnsi="Times New Roman"/>
          <w:sz w:val="28"/>
          <w:szCs w:val="28"/>
        </w:rPr>
        <w:t>разделом</w:t>
      </w:r>
      <w:r w:rsidR="00C90064" w:rsidRPr="009255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0064" w:rsidRPr="00925517">
        <w:rPr>
          <w:rFonts w:ascii="Times New Roman" w:hAnsi="Times New Roman"/>
          <w:sz w:val="28"/>
          <w:szCs w:val="28"/>
        </w:rPr>
        <w:t>2.6</w:t>
      </w:r>
      <w:r w:rsidR="00C90064" w:rsidRPr="00925517">
        <w:rPr>
          <w:rFonts w:ascii="Times New Roman" w:hAnsi="Times New Roman"/>
          <w:sz w:val="28"/>
          <w:szCs w:val="28"/>
          <w:lang w:eastAsia="ru-RU"/>
        </w:rPr>
        <w:t xml:space="preserve"> настоящего Регламента и не получил от з</w:t>
      </w:r>
      <w:r w:rsidR="00C90064" w:rsidRPr="00925517">
        <w:rPr>
          <w:rFonts w:ascii="Times New Roman" w:hAnsi="Times New Roman"/>
          <w:sz w:val="28"/>
          <w:szCs w:val="28"/>
          <w:lang w:eastAsia="ru-RU"/>
        </w:rPr>
        <w:t>а</w:t>
      </w:r>
      <w:r w:rsidR="00C90064" w:rsidRPr="00925517">
        <w:rPr>
          <w:rFonts w:ascii="Times New Roman" w:hAnsi="Times New Roman"/>
          <w:sz w:val="28"/>
          <w:szCs w:val="28"/>
          <w:lang w:eastAsia="ru-RU"/>
        </w:rPr>
        <w:t>явителя такие документ и (или) информацию</w:t>
      </w:r>
      <w:proofErr w:type="gramEnd"/>
      <w:r w:rsidR="00C90064" w:rsidRPr="00925517">
        <w:rPr>
          <w:rFonts w:ascii="Times New Roman" w:hAnsi="Times New Roman"/>
          <w:sz w:val="28"/>
          <w:szCs w:val="28"/>
          <w:lang w:eastAsia="ru-RU"/>
        </w:rPr>
        <w:t xml:space="preserve"> в течение 15 рабочих дней со дня направления уведомления;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  <w:t>3) представление документов в ненадлежащий орган;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lastRenderedPageBreak/>
        <w:t>4) несоблюдение условий перевода помещения предусмотренных статьей 22 Жилищного кодекса Российской Федерации;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5) несоответствия проекта переустройства и (или) перепланировки жил</w:t>
      </w:r>
      <w:r w:rsidRPr="00925517">
        <w:rPr>
          <w:rFonts w:ascii="Times New Roman" w:hAnsi="Times New Roman"/>
          <w:sz w:val="28"/>
          <w:szCs w:val="28"/>
        </w:rPr>
        <w:t>о</w:t>
      </w:r>
      <w:r w:rsidR="00F81B10">
        <w:rPr>
          <w:rFonts w:ascii="Times New Roman" w:hAnsi="Times New Roman"/>
          <w:sz w:val="28"/>
          <w:szCs w:val="28"/>
        </w:rPr>
        <w:t>го или садового дома</w:t>
      </w:r>
      <w:r w:rsidRPr="00925517">
        <w:rPr>
          <w:rFonts w:ascii="Times New Roman" w:hAnsi="Times New Roman"/>
          <w:sz w:val="28"/>
          <w:szCs w:val="28"/>
        </w:rPr>
        <w:t xml:space="preserve"> требованиям законодательства.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</w:rPr>
        <w:t xml:space="preserve">2.10.3. </w:t>
      </w:r>
      <w:r w:rsidRPr="00925517">
        <w:rPr>
          <w:rFonts w:ascii="Times New Roman" w:hAnsi="Times New Roman"/>
          <w:sz w:val="28"/>
          <w:szCs w:val="28"/>
          <w:lang w:eastAsia="ar-SA"/>
        </w:rPr>
        <w:t>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услуги, поданы в соответствии с информацией о сроках и порядке предоставления муниципальной услуги, опубликованной на Едином портале, Региональном портале.</w:t>
      </w:r>
    </w:p>
    <w:p w:rsidR="00C90064" w:rsidRPr="003F6201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0"/>
          <w:sz w:val="28"/>
          <w:szCs w:val="28"/>
          <w:lang w:eastAsia="ar-SA"/>
        </w:rPr>
      </w:pPr>
      <w:r w:rsidRPr="003F6201">
        <w:rPr>
          <w:rFonts w:ascii="Times New Roman" w:hAnsi="Times New Roman"/>
          <w:spacing w:val="-10"/>
          <w:sz w:val="28"/>
          <w:szCs w:val="28"/>
        </w:rPr>
        <w:t xml:space="preserve">2.10.4. </w:t>
      </w:r>
      <w:r w:rsidRPr="003F6201">
        <w:rPr>
          <w:rFonts w:ascii="Times New Roman" w:hAnsi="Times New Roman"/>
          <w:spacing w:val="-10"/>
          <w:sz w:val="28"/>
          <w:szCs w:val="28"/>
          <w:lang w:eastAsia="ar-SA"/>
        </w:rPr>
        <w:t>Отказ в предоставлении муниципальной услуги не препятствует повто</w:t>
      </w:r>
      <w:r w:rsidRPr="003F6201">
        <w:rPr>
          <w:rFonts w:ascii="Times New Roman" w:hAnsi="Times New Roman"/>
          <w:spacing w:val="-10"/>
          <w:sz w:val="28"/>
          <w:szCs w:val="28"/>
          <w:lang w:eastAsia="ar-SA"/>
        </w:rPr>
        <w:t>р</w:t>
      </w:r>
      <w:r w:rsidRPr="003F6201">
        <w:rPr>
          <w:rFonts w:ascii="Times New Roman" w:hAnsi="Times New Roman"/>
          <w:spacing w:val="-10"/>
          <w:sz w:val="28"/>
          <w:szCs w:val="28"/>
          <w:lang w:eastAsia="ar-SA"/>
        </w:rPr>
        <w:t>ному обращению после устранения причины, послужившей основанием для о</w:t>
      </w:r>
      <w:r w:rsidRPr="003F6201">
        <w:rPr>
          <w:rFonts w:ascii="Times New Roman" w:hAnsi="Times New Roman"/>
          <w:spacing w:val="-10"/>
          <w:sz w:val="28"/>
          <w:szCs w:val="28"/>
          <w:lang w:eastAsia="ar-SA"/>
        </w:rPr>
        <w:t>т</w:t>
      </w:r>
      <w:r w:rsidRPr="003F6201">
        <w:rPr>
          <w:rFonts w:ascii="Times New Roman" w:hAnsi="Times New Roman"/>
          <w:spacing w:val="-10"/>
          <w:sz w:val="28"/>
          <w:szCs w:val="28"/>
          <w:lang w:eastAsia="ar-SA"/>
        </w:rPr>
        <w:t>каза.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</w:p>
    <w:p w:rsidR="00C90064" w:rsidRPr="00925517" w:rsidRDefault="00C90064" w:rsidP="00C900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Подраздел 2.11. Перечень услуг, которые являются необходимыми </w:t>
      </w:r>
    </w:p>
    <w:p w:rsidR="00C90064" w:rsidRPr="00925517" w:rsidRDefault="00C90064" w:rsidP="00C900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925517">
        <w:rPr>
          <w:rFonts w:ascii="Times New Roman" w:hAnsi="Times New Roman" w:cs="Times New Roman"/>
          <w:sz w:val="28"/>
          <w:szCs w:val="28"/>
        </w:rPr>
        <w:t>обязательными</w:t>
      </w:r>
      <w:proofErr w:type="gramEnd"/>
      <w:r w:rsidRPr="00925517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</w:t>
      </w:r>
    </w:p>
    <w:p w:rsidR="00C90064" w:rsidRPr="00925517" w:rsidRDefault="00C90064" w:rsidP="00C900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в том числе сведения о документе (документа), выдаваемом </w:t>
      </w:r>
    </w:p>
    <w:p w:rsidR="00C90064" w:rsidRPr="00925517" w:rsidRDefault="00C90064" w:rsidP="00C900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925517">
        <w:rPr>
          <w:rFonts w:ascii="Times New Roman" w:hAnsi="Times New Roman" w:cs="Times New Roman"/>
          <w:sz w:val="28"/>
          <w:szCs w:val="28"/>
        </w:rPr>
        <w:t>выдаваемых</w:t>
      </w:r>
      <w:proofErr w:type="gramEnd"/>
      <w:r w:rsidRPr="00925517">
        <w:rPr>
          <w:rFonts w:ascii="Times New Roman" w:hAnsi="Times New Roman" w:cs="Times New Roman"/>
          <w:sz w:val="28"/>
          <w:szCs w:val="28"/>
        </w:rPr>
        <w:t xml:space="preserve">) организациями, участвующими в предоставлении </w:t>
      </w:r>
    </w:p>
    <w:p w:rsidR="00C90064" w:rsidRPr="00925517" w:rsidRDefault="00C90064" w:rsidP="00C900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Услуги, которые являются необходимыми и обязательными для пред</w:t>
      </w:r>
      <w:r w:rsidRPr="00925517">
        <w:rPr>
          <w:rFonts w:ascii="Times New Roman" w:hAnsi="Times New Roman"/>
          <w:sz w:val="28"/>
          <w:szCs w:val="28"/>
        </w:rPr>
        <w:t>о</w:t>
      </w:r>
      <w:r w:rsidRPr="00925517">
        <w:rPr>
          <w:rFonts w:ascii="Times New Roman" w:hAnsi="Times New Roman"/>
          <w:sz w:val="28"/>
          <w:szCs w:val="28"/>
        </w:rPr>
        <w:t>ставления муниципальной услуги, отсутствуют.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2.12. Порядок, размер и основания взимания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государственной пошлины или иной платы, взимаемой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за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предоставление муниципальной услуги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Государственная пошлина или иная плата за предоставление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пальной услуги не взимается.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Предоставление муниципальной услуги осуществляется бесплатно.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Подраздел 2.13. Порядок, размер и основания взимания платы </w:t>
      </w:r>
      <w:proofErr w:type="gramStart"/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за</w:t>
      </w:r>
      <w:proofErr w:type="gramEnd"/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 </w:t>
      </w: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предоставление услуг, которые являются необходимыми и </w:t>
      </w: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proofErr w:type="gramStart"/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обязательными</w:t>
      </w:r>
      <w:proofErr w:type="gramEnd"/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 для предоставления муниципальной услуги, </w:t>
      </w: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включая информацию о методике расчета</w:t>
      </w: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размера такой платы</w:t>
      </w: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ind w:firstLine="709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 предоставление услуг, необходимых и обязательных для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муниципальной услуги, плата не взимается.</w:t>
      </w:r>
    </w:p>
    <w:p w:rsidR="00D521EF" w:rsidRPr="00925517" w:rsidRDefault="00D521EF" w:rsidP="00D103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2.14. Максимальный срок ожидания в очереди при подаче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запроса о предоставлении муниципальной услуги, услуги, предоставляемой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организацией, участвующей в предоставлении муниципальной услуги,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 при получении результата предоставления таких услуг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Максимальный срок ожидания в очереди при подаче заявления и док</w:t>
      </w:r>
      <w:r w:rsidRPr="00925517">
        <w:rPr>
          <w:rFonts w:ascii="Times New Roman" w:hAnsi="Times New Roman"/>
          <w:sz w:val="28"/>
          <w:szCs w:val="28"/>
        </w:rPr>
        <w:t>у</w:t>
      </w:r>
      <w:r w:rsidRPr="00925517">
        <w:rPr>
          <w:rFonts w:ascii="Times New Roman" w:hAnsi="Times New Roman"/>
          <w:sz w:val="28"/>
          <w:szCs w:val="28"/>
        </w:rPr>
        <w:lastRenderedPageBreak/>
        <w:t>ментов для предоставления муниципальной услуги составляет 15 минут.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Максимальный срок ожидания в очереди при получении результата предоставления муниципальной услуги составляет 15 минут.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Максимальный срок продолжительности приема заявителя должностным лицом при подаче заявления составляет 15 минут.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2.15. Срок и порядок регистрации запроса заявителя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 предоставлении муниципальной услуги и услуги,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предоставляемой организацией, участвующей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муниципальной услуги, в том числе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электронной форме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455D63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ar-SA"/>
        </w:rPr>
      </w:pP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е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ния муниципальной услуги, в том числе, поступивших в электронной форме посредством Портала, осуществляется в день их поступления.</w:t>
      </w:r>
    </w:p>
    <w:p w:rsidR="00C90064" w:rsidRPr="00455D63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ar-SA"/>
        </w:rPr>
      </w:pP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Регистрация заявления о предоставлении муниципальной услуги с док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у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ментами, указанными в подразделе 2.6 раздела II Регламента, поступившими в выходной (нерабочий или праздничный) день, осуществляется в первый за ним рабочий день.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7"/>
          <w:sz w:val="28"/>
          <w:szCs w:val="28"/>
          <w:highlight w:val="yellow"/>
          <w:lang w:eastAsia="ar-SA"/>
        </w:rPr>
      </w:pP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 xml:space="preserve">Срок регистрации заявления о предоставлении муниципальной услуги и документов (содержащихся в них сведений), представленных заявителем </w:t>
      </w:r>
      <w:r w:rsidRPr="00455D63">
        <w:rPr>
          <w:rFonts w:ascii="Times New Roman" w:hAnsi="Times New Roman"/>
          <w:spacing w:val="2"/>
          <w:sz w:val="28"/>
          <w:szCs w:val="28"/>
        </w:rPr>
        <w:t xml:space="preserve"> – 15 минут</w:t>
      </w:r>
      <w:r w:rsidRPr="00925517">
        <w:rPr>
          <w:rFonts w:ascii="Times New Roman" w:hAnsi="Times New Roman"/>
          <w:spacing w:val="-7"/>
          <w:sz w:val="28"/>
          <w:szCs w:val="28"/>
          <w:lang w:eastAsia="ar-SA"/>
        </w:rPr>
        <w:t xml:space="preserve">.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2.16. Требования к помещениям, в которых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предоставляется муниципальная услуга, к залу ожидания, местам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для заполнения запросов о предоставлении муниципальной услуги,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информационным стендам с образцами их заполнения и перечнем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документов, необходимых для предоставления каждой муниципальной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услуги, размещению и оформлению визуальной, текстовой и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мультимедийной информации о порядке предоставления такой услуги,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 том числе к обеспечению доступности для инвалидов указанных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объектов в соответствии с законодательством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Российской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Федерации о социальной  защите инвалидов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2.16.1. Информация о графике (режиме) работы уполномоченного органа размещается при входе в здание, в котором оно осуществляет свою деятел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ность, на видном месте.</w:t>
      </w:r>
    </w:p>
    <w:p w:rsidR="00C90064" w:rsidRPr="00455D63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455D63">
        <w:rPr>
          <w:rFonts w:ascii="Times New Roman" w:hAnsi="Times New Roman"/>
          <w:spacing w:val="-4"/>
          <w:sz w:val="28"/>
          <w:szCs w:val="28"/>
          <w:lang w:eastAsia="ar-SA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помещение.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Вход в здание должен быть оборудован информационной табличкой (в</w:t>
      </w:r>
      <w:r w:rsidRPr="00925517">
        <w:rPr>
          <w:rFonts w:ascii="Times New Roman" w:hAnsi="Times New Roman"/>
          <w:sz w:val="28"/>
          <w:szCs w:val="28"/>
          <w:lang w:eastAsia="ar-SA"/>
        </w:rPr>
        <w:t>ы</w:t>
      </w:r>
      <w:r w:rsidRPr="00925517">
        <w:rPr>
          <w:rFonts w:ascii="Times New Roman" w:hAnsi="Times New Roman"/>
          <w:sz w:val="28"/>
          <w:szCs w:val="28"/>
          <w:lang w:eastAsia="ar-SA"/>
        </w:rPr>
        <w:t>веской), содержащей информацию об уполномоченном органе, осуществля</w:t>
      </w:r>
      <w:r w:rsidRPr="00925517">
        <w:rPr>
          <w:rFonts w:ascii="Times New Roman" w:hAnsi="Times New Roman"/>
          <w:sz w:val="28"/>
          <w:szCs w:val="28"/>
          <w:lang w:eastAsia="ar-SA"/>
        </w:rPr>
        <w:t>ю</w:t>
      </w:r>
      <w:r w:rsidRPr="00925517">
        <w:rPr>
          <w:rFonts w:ascii="Times New Roman" w:hAnsi="Times New Roman"/>
          <w:sz w:val="28"/>
          <w:szCs w:val="28"/>
          <w:lang w:eastAsia="ar-SA"/>
        </w:rPr>
        <w:t>щем предоставление муниципальной услуги, а также оборудован удобной лес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ницей с поручнями, пандусами для беспрепятственного передвижения граждан.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 xml:space="preserve">Места предоставления муниципальной услуги оборудуются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с учетом тр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бований доступности для инвалидов в соответствии с действующим законод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тельством Российской Федерации о социальной защите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инвалидов, в том числе обеспечиваются: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условия для беспрепятственного доступа к объекту, на котором организ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вано предоставление услуг, к местам отдыха и предоставляемым услугам;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зованием кресла-коляски;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сопровождение инвалидов, имеющих стойкие расстройства функции зр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надлежащее размещение оборудования и носителей информации, необх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дублирование необходимой для инвалидов звуковой и зрительной и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формации, а также надписей, знаков и иной текстовой и графической информ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ции знаками, выполненными рельефно-точечным шрифтом Брайля, допуск сурдопереводчика и тифлосурдопереводчика;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допуск на объект, на котором организовано предоставление услуг, соб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ки-проводника при наличии документа, подтверждающего ее специальное об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чение и выдаваемого в порядке, установленном законодательством Российской Федерации;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нию ими услуг наравне с другими органами.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мами кондиционирования (охлаждения и нагревания) и вентилирования возд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ха, средствами оповещения о возникновении чрезвычайной ситуации. На ви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ственного пользования (туалет).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граммно-аппаратных средств, позволяющих оптимизировать управление очер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дями заявителей. Порядок использования электронной системы управления предусмотрен регламентом «Об оказании услуг заявителям по информиров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нию, приему и выдаче документов в муниципальном бюджетном учреждении муниципального образования Щербиновский район «Многофункциональный центр предоставления государственных (муниципальных) услуг», утвержде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ным приказом руководителя МФЦ.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2.16.3. Помещения, предназначенные для приема заявителей, оборудую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ся информационными стендами, содержащими сведения, указанные в подпун</w:t>
      </w:r>
      <w:r w:rsidRPr="00925517">
        <w:rPr>
          <w:rFonts w:ascii="Times New Roman" w:hAnsi="Times New Roman"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те 1.3.3 Подраздела 1.3 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Регламента.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Информационные стенды размещаются на видном, доступном месте.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Оформление информационных листов осуществляется удобным для чт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ния шрифтом – Times New Roman, формат листа A-4; текст – прописные буквы, размером шрифта № 16 – обычный, наименование – заглавные буквы, размером шрифта № 16 – жирный, поля – </w:t>
      </w:r>
      <w:smartTag w:uri="urn:schemas-microsoft-com:office:smarttags" w:element="metricconverter">
        <w:smartTagPr>
          <w:attr w:name="ProductID" w:val="1 см"/>
        </w:smartTagPr>
        <w:r w:rsidRPr="00925517">
          <w:rPr>
            <w:rFonts w:ascii="Times New Roman" w:hAnsi="Times New Roman"/>
            <w:sz w:val="28"/>
            <w:szCs w:val="28"/>
            <w:lang w:eastAsia="ar-SA"/>
          </w:rPr>
          <w:t>1 см</w:t>
        </w:r>
      </w:smartTag>
      <w:r w:rsidRPr="00925517">
        <w:rPr>
          <w:rFonts w:ascii="Times New Roman" w:hAnsi="Times New Roman"/>
          <w:sz w:val="28"/>
          <w:szCs w:val="28"/>
          <w:lang w:eastAsia="ar-SA"/>
        </w:rPr>
        <w:t xml:space="preserve">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925517">
        <w:rPr>
          <w:rFonts w:ascii="Times New Roman" w:hAnsi="Times New Roman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z w:val="28"/>
          <w:szCs w:val="28"/>
          <w:lang w:eastAsia="ar-SA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2.16.4. Помещения для приема заявителей должны соответствовать ко</w:t>
      </w:r>
      <w:r w:rsidRPr="00925517">
        <w:rPr>
          <w:rFonts w:ascii="Times New Roman" w:hAnsi="Times New Roman"/>
          <w:sz w:val="28"/>
          <w:szCs w:val="28"/>
          <w:lang w:eastAsia="ar-SA"/>
        </w:rPr>
        <w:t>м</w:t>
      </w:r>
      <w:r w:rsidRPr="00925517">
        <w:rPr>
          <w:rFonts w:ascii="Times New Roman" w:hAnsi="Times New Roman"/>
          <w:sz w:val="28"/>
          <w:szCs w:val="28"/>
          <w:lang w:eastAsia="ar-SA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комфортное расположение заявителя и должностного лица уполномоче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ного органа;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возможность и удобство оформления заявителем письменного обращения;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телефонную связь;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возможность копирования документов;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доступ к нормативным правовым актам, регулирующим предоставление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наличие письменных принадлежностей и бумаги формата A4.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925517">
        <w:rPr>
          <w:rFonts w:ascii="Times New Roman" w:hAnsi="Times New Roman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z w:val="28"/>
          <w:szCs w:val="28"/>
          <w:lang w:eastAsia="ar-SA"/>
        </w:rPr>
        <w:t>печиваются ручками, бланками документов. Количество мест ожидания опр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деляется исходя из фактической нагрузки и возможности их размещения в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мещении.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2.16.7. Рабочее место должностного лица уполномоченного органа, отве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моченного органа.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Кабинеты приема получателей муниципальных услуг должны быть оснащ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ны информационными табличками (вывесками) с указанием номера кабинета.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Специалисты, осуществляющие прием получателей муниципальных услуг, обеспечиваются личными нагрудными идентификационными карточк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ми (бэйджами) и (или) настольными табличками.</w:t>
      </w:r>
    </w:p>
    <w:p w:rsidR="00D103B3" w:rsidRPr="00925517" w:rsidRDefault="00D103B3" w:rsidP="00C90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2.17. Показатели доступности и качества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услуги, в том числе количество взаимодействий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заявителя с должностными лицами при предоставлении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услуги и их продолжительность, возможность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получения муниципальной услуги в многофункциональном центре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предоставления государственных и муниципальных услуг,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возможность получения информации о ходе предоставления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услуги, в том числе с использованием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информационно-коммуникационных технологий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Основными показателями доступности и качества муниципальной услуги являются: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моченный орган по мере необходимости, в том числе за получением информ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ции о ходе предоставления муниципальной услуги;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 в МФЦ;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возможность получения информации о ходе предоставления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услуги, в том числе с использованием Регионального портала;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установление должностных лиц, ответственных за предоставление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установление и соблюдение требований к помещениям, в которых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ставляется услуга;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установление и соблюдение срока предоставления муниципальной усл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ги, в том числе срока ожидания в очереди при подаче заявления и при получ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нии результата предоставления муниципальной услуги;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Единого портала, Регионального портала.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предоставление возможности заявителю (представителю заявителя), нез</w:t>
      </w:r>
      <w:r w:rsidRPr="00925517">
        <w:rPr>
          <w:rFonts w:ascii="Times New Roman" w:hAnsi="Times New Roman"/>
          <w:sz w:val="28"/>
          <w:szCs w:val="28"/>
        </w:rPr>
        <w:t>а</w:t>
      </w:r>
      <w:r w:rsidRPr="00925517">
        <w:rPr>
          <w:rFonts w:ascii="Times New Roman" w:hAnsi="Times New Roman"/>
          <w:sz w:val="28"/>
          <w:szCs w:val="28"/>
        </w:rPr>
        <w:t>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лиц), обращения в любой по его выбору многофункциональный центр в пределах территории Краснодарского края для предоставления ему м</w:t>
      </w:r>
      <w:r w:rsidRPr="00925517">
        <w:rPr>
          <w:rFonts w:ascii="Times New Roman" w:hAnsi="Times New Roman"/>
          <w:sz w:val="28"/>
          <w:szCs w:val="28"/>
        </w:rPr>
        <w:t>у</w:t>
      </w:r>
      <w:r w:rsidRPr="00925517">
        <w:rPr>
          <w:rFonts w:ascii="Times New Roman" w:hAnsi="Times New Roman"/>
          <w:sz w:val="28"/>
          <w:szCs w:val="28"/>
        </w:rPr>
        <w:t>ниципальной услуги по экстерриториальному принципу;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возможность получения информации о порядке и сроках предоставления муниципальной услуги с использованием Единого портала, Регионального по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тала;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возможность записи на прием в МФЦ с использованием Регионального 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портала.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2.18. Иные требования, в том числе учитывающие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особенности предоставления муниципальной услуги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многофункциональных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центрах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предоставления государственных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и муниципальных услуг, особенности предоставления муниципальной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 xml:space="preserve">услуги по экстерриториальному принципу (в случае, если </w:t>
      </w:r>
      <w:proofErr w:type="gramEnd"/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муниципальная услуга предоставляется по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экстерриториальному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принципу) и особенности предоставления муниципальной услуги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электронной форме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кументы (содержащиеся в них сведения), необходимые для предоставления мун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ципальной услуги, в том числе в форме электронного документа: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 уполномоченный орган;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через МФЦ в уполномоченный орган;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посредством использования информационно-телекоммуникационных техн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логий, включая использование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Регионального Портала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, с применением электро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ной подписи, вид которой должен соответствовать требованиям постановления Правительства Российской Федерации от 25 июня 2012 № 634 «О видах электро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ной подписи, использование которых допускается при обращении за получением государственных и муниципальных услуг» (далее – электронная подпись).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Заявления и документы, необходимые для предоставления муниципальной услуги, предоставляемые в форме электронных документов, подписываются в с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ответствии с требованиями статей 21.1 и 21.2 Федерального закона от 27 июля 2010 года № 210-ФЗ «Об организации предоставления государственных и муниципал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ных услуг» и Федерального закона от 6 апреля 2011 года № 63-ФЗ «Об электронной подписи».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 случае направления заявлений и документов в электронной форме с 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пользованием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Регионального Портала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, заявление и документы должны быть по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писаны усиленной квалифицированной электронной подписью. 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2.18.2. Заявителям обеспечивается возможность получения информации о предоставляемой муниципальной услуге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Для получения доступа к возможностям </w:t>
      </w:r>
      <w:r w:rsidRPr="00925517">
        <w:rPr>
          <w:rFonts w:ascii="Times New Roman" w:hAnsi="Times New Roman"/>
          <w:sz w:val="28"/>
          <w:szCs w:val="28"/>
          <w:lang w:eastAsia="ar-SA"/>
        </w:rPr>
        <w:t>Портала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 необходимо выбрать суб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ъ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ект Российской Федерации, и после открытия списка территориальных федерал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ных органов исполнительной власти в этом субъекте Российской Федерации, орг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нов исполнительной власти субъекта Российской Федерации и органов местного самоуправления выбрать администрацию муниципального образования Щербино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ский район с перечнем оказываемых муниципальных услуг и информацией по ка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ж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дой услуге. 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 карточке каждой услуги содержится описание услуги, подробная инфо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мация о порядке и способах обращения за услугой, перечень документов, необх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димых для получения услуги, информация о сроках ее исполнения, а также бланки 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lastRenderedPageBreak/>
        <w:t xml:space="preserve">заявлений и форм, которые необходимо заполнить для обращения за услугой.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Подача заявителем запроса и иных документов, необходимых для предоста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ления муниципальной услуги, и прием таких запросов и документов осуществляе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ся в следующем порядке: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подача запроса на предоставление муниципальной услуги в электронном в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де заявителем осуществляется через личный кабинет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для оформления документов посредством сети «Интернет» заявителю нео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ходимо пройти процедуру авторизации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для авторизации заявителю необходимо ввести страховой номер индивид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ального лицевого счета застрахованного лица, выданный Пенсионным фондом Ро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сийской Федерации (государственным учреждением) по Краснодарскому краю (СНИЛС), и пароль, полученный после регистрации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;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заявитель, выбрав муниципальную услугу, готовит пакет документов (копии в электронном виде), необходимых для ее предоставления, и направляет их вместе с заявлением через личный кабинет заявителя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заявление вместе с электронными копиями документов попадает в информ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ционную систему уполномоченного органа, оказывающего выбранную заявителем услугу, которая обеспечивает прием запросов, обращений, заявлений и иных док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ментов (сведений), поступивших с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Регионального Портала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 и (или) через систему межведомственного электронного взаимодействия.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2.18.3. Для заявителей обеспечивается возможность осуществлять с испол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зованием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Регионального Портала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 получение сведений о ходе выполнения запроса о предоставлении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Сведения о ходе и результате выполнения запроса о предоставлении мун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ципальной услуги в электронном виде заявителю представляются в виде уведомл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ния в личном кабинете заявителя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2.18.4. При направлении заявления и документов (содержащихся в них св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дений) в форме электронных документов в порядке, предусмотренном подпунктом 2.18.1 подраздела 2.18 раздела </w:t>
      </w:r>
      <w:r w:rsidRPr="00925517">
        <w:rPr>
          <w:rFonts w:ascii="Times New Roman" w:hAnsi="Times New Roman"/>
          <w:spacing w:val="-6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 Регламента, обеспечивается возможность напра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ления заявителю сообщения в электронном виде, подтверждающего их прием и р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гистрацию.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2.18.5. При обращении в МФЦ муниципальная услуга предоставляется с уч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том принципа экстерриториальности, в соответствии с которым заявитель вправе выбрать для обращения за получением услуги МФЦ, расположенный на террит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рии Краснодарского края, независимо от места его регистрации на территории Краснодарского края, места расположения на территории Краснодарского края объектов недвижимости.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Условием предоставления муниципальной услуги по экстерриториальному принципу является регистрация заявителя в федеральной государственной инфо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мационной системе «Единая система идентификац</w:t>
      </w:r>
      <w:proofErr w:type="gramStart"/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ии и ау</w:t>
      </w:r>
      <w:proofErr w:type="gramEnd"/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тентификации в инфр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структуре, обеспечивающей информационно-технологическое взаимодействие 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формационных систем, используемых для предоставления государственных и м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ниципальных услуг в электронном виде».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2.18.6. МФЦ при обращении заявителя (представителя заявителя) за 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предоставлением муниципальной услуги осуществляют: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формирование электронных документов и (или) электронных образов з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явления, документов, принятых от заявителя (представителя заявителя), копий документов личного хранения, принятых от заявителя (представителя заявит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ля), обеспечивая их заверение электронной подписью в установленном порядке;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уполномоченный орган, подведомственные ему организации,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ставляющие муниципальную услугу.</w:t>
      </w:r>
    </w:p>
    <w:p w:rsidR="00C90064" w:rsidRPr="00925517" w:rsidRDefault="00C90064" w:rsidP="00C90064">
      <w:pPr>
        <w:tabs>
          <w:tab w:val="left" w:pos="82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  <w:t>Для получения муниципальной услуги заявитель вправе обратиться в МФЦ в соответствии со статьей 15.1 Федерального закона от 27 июля 2010 года № 210-ФЗ «Об организации предоставления государственных и муниципал</w:t>
      </w:r>
      <w:r w:rsidRPr="00925517">
        <w:rPr>
          <w:rFonts w:ascii="Times New Roman" w:hAnsi="Times New Roman"/>
          <w:sz w:val="28"/>
          <w:szCs w:val="28"/>
        </w:rPr>
        <w:t>ь</w:t>
      </w:r>
      <w:r w:rsidRPr="00925517">
        <w:rPr>
          <w:rFonts w:ascii="Times New Roman" w:hAnsi="Times New Roman"/>
          <w:sz w:val="28"/>
          <w:szCs w:val="28"/>
        </w:rPr>
        <w:t>ных услуг» путем подачи комплексного запроса о предоставлении нескольких государственных и (или) муниципальных услуг.</w:t>
      </w:r>
    </w:p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Раздел III. Состав, последовательность и сроки выполнения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административных процедур, требований к порядку их выполнения,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 том числе особенности выполнения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административных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процедур в электронной форме, а также особенности выполнения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административных процедур в многофункциональных центрах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предоставления государственных и муниципальных услуг</w:t>
      </w:r>
    </w:p>
    <w:p w:rsidR="00C90064" w:rsidRPr="00925517" w:rsidRDefault="00C90064" w:rsidP="00C90064">
      <w:pPr>
        <w:tabs>
          <w:tab w:val="left" w:pos="662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</w:r>
    </w:p>
    <w:p w:rsidR="00C90064" w:rsidRPr="00925517" w:rsidRDefault="00C90064" w:rsidP="00C90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Муниципальная услуга предоставляется путем выполнения администр</w:t>
      </w:r>
      <w:r w:rsidRPr="00925517">
        <w:rPr>
          <w:rFonts w:ascii="Times New Roman" w:hAnsi="Times New Roman"/>
          <w:sz w:val="28"/>
          <w:szCs w:val="28"/>
        </w:rPr>
        <w:t>а</w:t>
      </w:r>
      <w:r w:rsidRPr="00925517">
        <w:rPr>
          <w:rFonts w:ascii="Times New Roman" w:hAnsi="Times New Roman"/>
          <w:sz w:val="28"/>
          <w:szCs w:val="28"/>
        </w:rPr>
        <w:t>тивных процедур: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925517">
        <w:rPr>
          <w:rFonts w:ascii="Times New Roman" w:hAnsi="Times New Roman"/>
          <w:spacing w:val="-4"/>
          <w:sz w:val="28"/>
          <w:szCs w:val="28"/>
        </w:rPr>
        <w:t>Перечень административных процедур, выполняемых уполномоченным о</w:t>
      </w:r>
      <w:r w:rsidRPr="00925517">
        <w:rPr>
          <w:rFonts w:ascii="Times New Roman" w:hAnsi="Times New Roman"/>
          <w:spacing w:val="-4"/>
          <w:sz w:val="28"/>
          <w:szCs w:val="28"/>
        </w:rPr>
        <w:t>р</w:t>
      </w:r>
      <w:r w:rsidRPr="00925517">
        <w:rPr>
          <w:rFonts w:ascii="Times New Roman" w:hAnsi="Times New Roman"/>
          <w:spacing w:val="-4"/>
          <w:sz w:val="28"/>
          <w:szCs w:val="28"/>
        </w:rPr>
        <w:t>ганом: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925517">
        <w:rPr>
          <w:rFonts w:ascii="Times New Roman" w:hAnsi="Times New Roman"/>
          <w:spacing w:val="-4"/>
          <w:sz w:val="28"/>
          <w:szCs w:val="28"/>
        </w:rPr>
        <w:t xml:space="preserve">1) прием запросов заявителей о предоставлении муниципальной услуги и иных документов, необходимых для предоставления муниципальной услуги;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925517">
        <w:rPr>
          <w:rFonts w:ascii="Times New Roman" w:hAnsi="Times New Roman"/>
          <w:spacing w:val="-4"/>
          <w:sz w:val="28"/>
          <w:szCs w:val="28"/>
        </w:rPr>
        <w:t>2) формирование и направление межведомственного запроса в органы, предоставляющие государственные услуги, в иные органы государственной вл</w:t>
      </w:r>
      <w:r w:rsidRPr="00925517">
        <w:rPr>
          <w:rFonts w:ascii="Times New Roman" w:hAnsi="Times New Roman"/>
          <w:spacing w:val="-4"/>
          <w:sz w:val="28"/>
          <w:szCs w:val="28"/>
        </w:rPr>
        <w:t>а</w:t>
      </w:r>
      <w:r w:rsidRPr="00925517">
        <w:rPr>
          <w:rFonts w:ascii="Times New Roman" w:hAnsi="Times New Roman"/>
          <w:spacing w:val="-4"/>
          <w:sz w:val="28"/>
          <w:szCs w:val="28"/>
        </w:rPr>
        <w:t>сти, органы местного самоуправления и организации, участвующие в предоста</w:t>
      </w:r>
      <w:r w:rsidRPr="00925517">
        <w:rPr>
          <w:rFonts w:ascii="Times New Roman" w:hAnsi="Times New Roman"/>
          <w:spacing w:val="-4"/>
          <w:sz w:val="28"/>
          <w:szCs w:val="28"/>
        </w:rPr>
        <w:t>в</w:t>
      </w:r>
      <w:r w:rsidRPr="00925517">
        <w:rPr>
          <w:rFonts w:ascii="Times New Roman" w:hAnsi="Times New Roman"/>
          <w:spacing w:val="-4"/>
          <w:sz w:val="28"/>
          <w:szCs w:val="28"/>
        </w:rPr>
        <w:t>лении муниципальных услуг;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3) передача документов заявителя на рассмотрение межведомственной комиссии по использованию жилищного фонда муниципального образования Щербиновский район (далее - Комиссия);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4) рассмотрение документов Комиссией; </w:t>
      </w:r>
    </w:p>
    <w:p w:rsidR="00C90064" w:rsidRPr="00925517" w:rsidRDefault="00C90064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  <w:t xml:space="preserve">5) принятие решения о </w:t>
      </w:r>
      <w:r w:rsidR="00D103B3">
        <w:rPr>
          <w:rFonts w:ascii="Times New Roman" w:hAnsi="Times New Roman"/>
          <w:sz w:val="28"/>
          <w:szCs w:val="28"/>
        </w:rPr>
        <w:t xml:space="preserve">признании садового дома жилым домом и жилого дома садовым домом  </w:t>
      </w:r>
      <w:r w:rsidRPr="00925517">
        <w:rPr>
          <w:rFonts w:ascii="Times New Roman" w:hAnsi="Times New Roman"/>
          <w:sz w:val="28"/>
          <w:szCs w:val="28"/>
        </w:rPr>
        <w:t>либо решения об отказе в предоставлении муниципал</w:t>
      </w:r>
      <w:r w:rsidRPr="00925517">
        <w:rPr>
          <w:rFonts w:ascii="Times New Roman" w:hAnsi="Times New Roman"/>
          <w:sz w:val="28"/>
          <w:szCs w:val="28"/>
        </w:rPr>
        <w:t>ь</w:t>
      </w:r>
      <w:r w:rsidRPr="00925517">
        <w:rPr>
          <w:rFonts w:ascii="Times New Roman" w:hAnsi="Times New Roman"/>
          <w:sz w:val="28"/>
          <w:szCs w:val="28"/>
        </w:rPr>
        <w:t>ной услуги;</w:t>
      </w:r>
    </w:p>
    <w:p w:rsidR="00C90064" w:rsidRPr="00925517" w:rsidRDefault="00C90064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  <w:t>6) выдача заявителю результата предоставления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Перечень административных процедур, выполняемых МФЦ: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1) информирование заявителей о порядке предоставления муниципальной услуги в МФЦ, о ходе выполнения запроса о предоставлении муниципальной 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услуги, по иным вопросам, связанным с предоставлением муниципальной усл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ги, а также консультирование заявителей о порядке предоставления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 в МФЦ;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2) прием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3) формирование и направление МФЦ межведомственного запроса в 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ганы, предоставляющие государственные услуги, в иные органы государстве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ной власти, органы местного самоуправления и организации, участвующие в предоставлении муниципальных услуг;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4) передача органам, предоставляющим муниципальные услуги, запроса о предоставлении муниципальных услуг;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5) выдача заявителю результата предоставления муниципальной услуги полученного от органов, предоставляющих муниципальные услуги, по резул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татам предоставления муниципальных услуг, а также по результатам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ставления муниципальных услуг, указанных в комплексном запросе;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6) составление и выдача заявителям документов на бумажном носителе, подтверждающих содержание электронных документов, направленных в МФЦ по результатам предоставления муниципальных услуг органами,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я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ющими муниципальные услуги, включая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заверение выписок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из информацио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ных систем органов, предоставляющих муниципальные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7) иные процедуры;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8) иные действия, необходимые для предоставления муниципальной услуги, в том числе связанные с проверкой действительности усиленной кв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лифицированной электронной подписи заявителя, использованной при обращ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нии за получением муниципальной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ждаемой уполномоченным органом, по согласованию с Федеральной службой безопасности Российской Федерации модели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угроз безопасности информации в информационной системе, используемой в целях приема обращений за получ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нием муниципальной услуги и (или) предоставления такой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Перечень административных процедур при предоставлении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ных услуг в электронной форме: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1) получение информации о порядке и сроках предоставления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2) запись на прием в орган (организацию), МФЦ для подачи запроса о предоставлении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3) формирование запроса о предоставлении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4) прием и регистрация органом (организацией) запроса и иных докуме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тов, необходимых для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5) </w:t>
      </w:r>
      <w:r w:rsidR="00D30139">
        <w:rPr>
          <w:rFonts w:ascii="Times New Roman" w:hAnsi="Times New Roman"/>
          <w:sz w:val="28"/>
          <w:szCs w:val="28"/>
          <w:lang w:eastAsia="ar-SA"/>
        </w:rPr>
        <w:t xml:space="preserve">уплата 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платежей, взимаемых в соответствии с законодательством Ро</w:t>
      </w:r>
      <w:r w:rsidRPr="00925517">
        <w:rPr>
          <w:rFonts w:ascii="Times New Roman" w:hAnsi="Times New Roman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z w:val="28"/>
          <w:szCs w:val="28"/>
          <w:lang w:eastAsia="ar-SA"/>
        </w:rPr>
        <w:t>сийской Федерации;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6) получение результата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7) получение сведений о ходе выполнения запроса;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lastRenderedPageBreak/>
        <w:t>8) осуществление оценки качества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9) досудебное (внесудебное) обжалование решений и действий (безде</w:t>
      </w:r>
      <w:r w:rsidRPr="00925517">
        <w:rPr>
          <w:rFonts w:ascii="Times New Roman" w:hAnsi="Times New Roman"/>
          <w:sz w:val="28"/>
          <w:szCs w:val="28"/>
          <w:lang w:eastAsia="ar-SA"/>
        </w:rPr>
        <w:t>й</w:t>
      </w:r>
      <w:r w:rsidRPr="00925517">
        <w:rPr>
          <w:rFonts w:ascii="Times New Roman" w:hAnsi="Times New Roman"/>
          <w:sz w:val="28"/>
          <w:szCs w:val="28"/>
          <w:lang w:eastAsia="ar-SA"/>
        </w:rPr>
        <w:t>ствия) уполномоченного органа, должностного лица уполномоченного органа либо муниципального служащего.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Предоставление муниципальной услуги в электронной форме осуществл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я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ются в соответствии с Федеральным законом от 27 июля 2010 года № 210-ФЗ «Об организации предоставления государственных и муниципальных услуг» и Фед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ральным законом от 6 апреля 2011 года № 63-ФЗ «Об электронной подписи».</w:t>
      </w:r>
    </w:p>
    <w:p w:rsidR="00C90064" w:rsidRPr="00925517" w:rsidRDefault="00C90064" w:rsidP="00C9006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ru-RU"/>
        </w:rPr>
        <w:t>Заявитель вправе отозвать свое заявление на любой стадии рассмотрения, согласования или подготовки документа, обратившись с соответствующим зая</w:t>
      </w:r>
      <w:r w:rsidRPr="00925517">
        <w:rPr>
          <w:rFonts w:ascii="Times New Roman" w:hAnsi="Times New Roman"/>
          <w:spacing w:val="-4"/>
          <w:sz w:val="28"/>
          <w:szCs w:val="28"/>
          <w:lang w:eastAsia="ru-RU"/>
        </w:rPr>
        <w:t>в</w:t>
      </w:r>
      <w:r w:rsidRPr="00925517">
        <w:rPr>
          <w:rFonts w:ascii="Times New Roman" w:hAnsi="Times New Roman"/>
          <w:spacing w:val="-4"/>
          <w:sz w:val="28"/>
          <w:szCs w:val="28"/>
          <w:lang w:eastAsia="ru-RU"/>
        </w:rPr>
        <w:t>лением в уполномоченный орган либо МФЦ, в том числе в электронном виде.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Подраздел 3.1. Прием запросов заявителей о предоставлении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муниципальной услуги и иных документов, необходимых </w:t>
      </w:r>
      <w:proofErr w:type="gramStart"/>
      <w:r w:rsidRPr="00925517">
        <w:rPr>
          <w:rFonts w:ascii="Times New Roman" w:hAnsi="Times New Roman"/>
          <w:sz w:val="28"/>
          <w:szCs w:val="28"/>
        </w:rPr>
        <w:t>для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 предоставления муниципальной услуги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3.1.1. Основанием для начала административной процедуры является о</w:t>
      </w:r>
      <w:r w:rsidRPr="00925517">
        <w:rPr>
          <w:rFonts w:ascii="Times New Roman" w:hAnsi="Times New Roman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z w:val="28"/>
          <w:szCs w:val="28"/>
          <w:lang w:eastAsia="ar-SA"/>
        </w:rPr>
        <w:t>ращение заявителя с заявлением и документами, указанными в подразделе 2.6 раздела II Регламента в уполномоченный орган, в МФЦ непосредственно или посредством Регионального портала.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3.1.2. Должностным лицом, ответственным за прием и регистрацию зая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3.1.3. Административная процедура включает в себя: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2) проверка наличия всех необходимых документов и правильности их оформления, а именно: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копии документов удостоверены в установленном законодательством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рядке;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имена физических лиц, адреса их места жительства написаны полностью;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документах нет подчисток, приписок, зачеркнутых слов и иных не ог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ленных документов;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3) оказание помощи заявителю в оформлении заявления на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ние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4) консультация заявителя по порядку и срокам предоставления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Максимальный срок приема документов - 15 минут.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3.1.4. В случае обращения заявителя для предоставления муниципальной услуги через Региональный Портал заявление и сканированные копии докуме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тов, указанные в подразделе 2.6 раздела II Регламента, направляются в уполн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моченный орган.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подписью.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В случае поступления заявления и документов, указанных в подразделе 2.6 раздела II Регламента, в электронной форме с использованием Портала, подписанных усиленной квалифицированной электронной подписью, дол</w:t>
      </w:r>
      <w:r w:rsidRPr="00925517">
        <w:rPr>
          <w:rFonts w:ascii="Times New Roman" w:hAnsi="Times New Roman"/>
          <w:sz w:val="28"/>
          <w:szCs w:val="28"/>
          <w:lang w:eastAsia="ar-SA"/>
        </w:rPr>
        <w:t>ж</w:t>
      </w:r>
      <w:r w:rsidRPr="00925517">
        <w:rPr>
          <w:rFonts w:ascii="Times New Roman" w:hAnsi="Times New Roman"/>
          <w:sz w:val="28"/>
          <w:szCs w:val="28"/>
          <w:lang w:eastAsia="ar-SA"/>
        </w:rPr>
        <w:t>ностное лицо уполномоченного органа проверяет действительность усиленной квалифицированной электронной подписи с использованием средств информ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действие действующих и создаваемых информационных систем, используемых для предоставления услуг. 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925517">
        <w:rPr>
          <w:rFonts w:ascii="Times New Roman" w:hAnsi="Times New Roman"/>
          <w:sz w:val="28"/>
          <w:szCs w:val="28"/>
          <w:lang w:eastAsia="ar-SA"/>
        </w:rPr>
        <w:t>ж</w:t>
      </w:r>
      <w:r w:rsidRPr="00925517">
        <w:rPr>
          <w:rFonts w:ascii="Times New Roman" w:hAnsi="Times New Roman"/>
          <w:sz w:val="28"/>
          <w:szCs w:val="28"/>
          <w:lang w:eastAsia="ar-SA"/>
        </w:rPr>
        <w:t>ностное лицо уполномоченного органа в течение 3 рабочих дней со дня заве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тьи 11 Федерального закона «Об электронной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подписи», которые послужили основанием для принятия указанного решения. Такое уведомление подписыв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ется квалифицированной подписью должностного лица уполномоченного орг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на и направляется по адресу электронной почты заявителя либо в его личный кабинет на Портале. После получения уведомления заявитель вправе обратит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ся повторно с заявлением о предоставлении муниципальной услуги, устранив нарушения, которые послужили основанием для отказа в приеме к рассмотр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нию первичного заявления.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 xml:space="preserve">3.1.5. При предоставлении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Pr="00925517">
        <w:rPr>
          <w:rFonts w:ascii="Times New Roman" w:hAnsi="Times New Roman"/>
          <w:sz w:val="28"/>
          <w:szCs w:val="28"/>
          <w:lang w:eastAsia="ru-RU"/>
        </w:rPr>
        <w:t>услуги по экстерриториальн</w:t>
      </w:r>
      <w:r w:rsidRPr="00925517">
        <w:rPr>
          <w:rFonts w:ascii="Times New Roman" w:hAnsi="Times New Roman"/>
          <w:sz w:val="28"/>
          <w:szCs w:val="28"/>
          <w:lang w:eastAsia="ru-RU"/>
        </w:rPr>
        <w:t>о</w:t>
      </w:r>
      <w:r w:rsidRPr="00925517">
        <w:rPr>
          <w:rFonts w:ascii="Times New Roman" w:hAnsi="Times New Roman"/>
          <w:sz w:val="28"/>
          <w:szCs w:val="28"/>
          <w:lang w:eastAsia="ru-RU"/>
        </w:rPr>
        <w:t>му принципу МФЦ: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1) принимает от заявителя (представителя заявителя) заявление и док</w:t>
      </w:r>
      <w:r w:rsidRPr="00925517">
        <w:rPr>
          <w:rFonts w:ascii="Times New Roman" w:hAnsi="Times New Roman"/>
          <w:sz w:val="28"/>
          <w:szCs w:val="28"/>
          <w:lang w:eastAsia="ru-RU"/>
        </w:rPr>
        <w:t>у</w:t>
      </w:r>
      <w:r w:rsidRPr="00925517">
        <w:rPr>
          <w:rFonts w:ascii="Times New Roman" w:hAnsi="Times New Roman"/>
          <w:sz w:val="28"/>
          <w:szCs w:val="28"/>
          <w:lang w:eastAsia="ru-RU"/>
        </w:rPr>
        <w:t>менты, представленные заявителем (представителем заявителя);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ru-RU"/>
        </w:rPr>
        <w:t>2) осуществляет копирование (сканирование) документов, предусмотре</w:t>
      </w:r>
      <w:r w:rsidRPr="00925517">
        <w:rPr>
          <w:rFonts w:ascii="Times New Roman" w:hAnsi="Times New Roman"/>
          <w:sz w:val="28"/>
          <w:szCs w:val="28"/>
          <w:lang w:eastAsia="ru-RU"/>
        </w:rPr>
        <w:t>н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ных частью 6 статьи 7 Федерального закона от 27 июля 2010 года № 210-ФЗ «Об организации предоставления государственных и муниципальных услуг» (далее – документы личного происхождения)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происхождения, а в соответствии с Регламентом предоставления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Pr="00925517">
        <w:rPr>
          <w:rFonts w:ascii="Times New Roman" w:hAnsi="Times New Roman"/>
          <w:sz w:val="28"/>
          <w:szCs w:val="28"/>
          <w:lang w:eastAsia="ru-RU"/>
        </w:rPr>
        <w:t>услуги для ее предоставления необходимо представление</w:t>
      </w:r>
      <w:proofErr w:type="gramEnd"/>
      <w:r w:rsidRPr="00925517">
        <w:rPr>
          <w:rFonts w:ascii="Times New Roman" w:hAnsi="Times New Roman"/>
          <w:sz w:val="28"/>
          <w:szCs w:val="28"/>
          <w:lang w:eastAsia="ru-RU"/>
        </w:rPr>
        <w:t xml:space="preserve"> копии документа личного прои</w:t>
      </w:r>
      <w:r w:rsidRPr="00925517">
        <w:rPr>
          <w:rFonts w:ascii="Times New Roman" w:hAnsi="Times New Roman"/>
          <w:sz w:val="28"/>
          <w:szCs w:val="28"/>
          <w:lang w:eastAsia="ru-RU"/>
        </w:rPr>
        <w:t>с</w:t>
      </w:r>
      <w:r w:rsidRPr="00925517">
        <w:rPr>
          <w:rFonts w:ascii="Times New Roman" w:hAnsi="Times New Roman"/>
          <w:sz w:val="28"/>
          <w:szCs w:val="28"/>
          <w:lang w:eastAsia="ru-RU"/>
        </w:rPr>
        <w:t>хождения (за исключением случая, когда в соответствии с нормативным прав</w:t>
      </w:r>
      <w:r w:rsidRPr="00925517">
        <w:rPr>
          <w:rFonts w:ascii="Times New Roman" w:hAnsi="Times New Roman"/>
          <w:sz w:val="28"/>
          <w:szCs w:val="28"/>
          <w:lang w:eastAsia="ru-RU"/>
        </w:rPr>
        <w:t>о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вым актом для предоставления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Pr="00925517">
        <w:rPr>
          <w:rFonts w:ascii="Times New Roman" w:hAnsi="Times New Roman"/>
          <w:sz w:val="28"/>
          <w:szCs w:val="28"/>
          <w:lang w:eastAsia="ru-RU"/>
        </w:rPr>
        <w:t>услуги необходимо предъявл</w:t>
      </w:r>
      <w:r w:rsidRPr="00925517">
        <w:rPr>
          <w:rFonts w:ascii="Times New Roman" w:hAnsi="Times New Roman"/>
          <w:sz w:val="28"/>
          <w:szCs w:val="28"/>
          <w:lang w:eastAsia="ru-RU"/>
        </w:rPr>
        <w:t>е</w:t>
      </w:r>
      <w:r w:rsidRPr="00925517">
        <w:rPr>
          <w:rFonts w:ascii="Times New Roman" w:hAnsi="Times New Roman"/>
          <w:sz w:val="28"/>
          <w:szCs w:val="28"/>
          <w:lang w:eastAsia="ru-RU"/>
        </w:rPr>
        <w:t>ние нотариально удостоверенной копии документа личного происхождения);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lastRenderedPageBreak/>
        <w:t>3) формирует электронные документы и (или) электронные образы зая</w:t>
      </w:r>
      <w:r w:rsidRPr="00925517">
        <w:rPr>
          <w:rFonts w:ascii="Times New Roman" w:hAnsi="Times New Roman"/>
          <w:sz w:val="28"/>
          <w:szCs w:val="28"/>
          <w:lang w:eastAsia="ru-RU"/>
        </w:rPr>
        <w:t>в</w:t>
      </w:r>
      <w:r w:rsidRPr="00925517">
        <w:rPr>
          <w:rFonts w:ascii="Times New Roman" w:hAnsi="Times New Roman"/>
          <w:sz w:val="28"/>
          <w:szCs w:val="28"/>
          <w:lang w:eastAsia="ru-RU"/>
        </w:rPr>
        <w:t>ления, документов, принятых от заявителя (представителя заявителя), копий документов личного происхождения, принятых от заявителя (представителя з</w:t>
      </w:r>
      <w:r w:rsidRPr="00925517">
        <w:rPr>
          <w:rFonts w:ascii="Times New Roman" w:hAnsi="Times New Roman"/>
          <w:sz w:val="28"/>
          <w:szCs w:val="28"/>
          <w:lang w:eastAsia="ru-RU"/>
        </w:rPr>
        <w:t>а</w:t>
      </w:r>
      <w:r w:rsidRPr="00925517">
        <w:rPr>
          <w:rFonts w:ascii="Times New Roman" w:hAnsi="Times New Roman"/>
          <w:sz w:val="28"/>
          <w:szCs w:val="28"/>
          <w:lang w:eastAsia="ru-RU"/>
        </w:rPr>
        <w:t>явителя), обеспечивая их заверение электронной подписью в установленном порядке;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орган.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Заявление и прилагаемые к нему документы из МФЦ передаются в приемную уполномоченного органа. Передача документов осуществляется не позднее рабочего дня, следующего за днем подачи заявления и прилагаемых к нему документов.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3.1.6. Критериями принятия решения о приеме и регистрации заявления и прилагаемых к нему документов является отсутствие фактов, указанных в по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разделе 2.9 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настоящего Регламента.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3.1.7. Результатом административной процедуры является принятие зая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ления с приложением необходимых документов специалистом уполномоченн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го органа.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3.1.8. Фиксация результата осуществляется путем регистрации докуме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тов специалистом уполномоченного органа в системе электронного документ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оборота «Синкопа».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Общий срок выполнения административной процедуры – 2 (два) рабочих дня.</w:t>
      </w: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Подраздел 3.2. Формирование и направление </w:t>
      </w:r>
      <w:proofErr w:type="gramStart"/>
      <w:r w:rsidRPr="00925517">
        <w:rPr>
          <w:rFonts w:ascii="Times New Roman" w:hAnsi="Times New Roman" w:cs="Times New Roman"/>
          <w:sz w:val="28"/>
          <w:szCs w:val="28"/>
        </w:rPr>
        <w:t>межведомственного</w:t>
      </w:r>
      <w:proofErr w:type="gramEnd"/>
      <w:r w:rsidRPr="009255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запроса в органы, предоставляющие государственные услуги, </w:t>
      </w: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в иные органы государственной власти, органы местного </w:t>
      </w: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самоуправления и организации, участвующие </w:t>
      </w:r>
      <w:proofErr w:type="gramStart"/>
      <w:r w:rsidRPr="0092551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255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25517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925517">
        <w:rPr>
          <w:rFonts w:ascii="Times New Roman" w:hAnsi="Times New Roman" w:cs="Times New Roman"/>
          <w:sz w:val="28"/>
          <w:szCs w:val="28"/>
        </w:rPr>
        <w:t xml:space="preserve"> муниципальных услуг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3.2.1. Основанием для начала административной процедуры является 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зультат проверки заявления с пакетом документов.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3.2.2. Должностным лицом, ответственным за сбор сведений, является специалист МФЦ или Отдела.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3.2.3. Административная процедура включает в себя: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1) подготовку и направление межведомственных запросов в органы и 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ганизации, участвующие в предоставлении муниципальной услуги, указанные в подразделе 2.2 раздела II настоящего Регламента.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Межведомственный запрос направляется за подписью руководителя МФЦ или начальника Отдела и должен содержать: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а) наименование органа или организации, направляющей межведо</w:t>
      </w:r>
      <w:r w:rsidRPr="00925517">
        <w:rPr>
          <w:rFonts w:ascii="Times New Roman" w:hAnsi="Times New Roman"/>
          <w:sz w:val="28"/>
          <w:szCs w:val="28"/>
          <w:lang w:eastAsia="ar-SA"/>
        </w:rPr>
        <w:t>м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ственный запрос;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б) наименование органа или организации, в адрес которых направляется 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межведомственный запрос;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ется, номер (идентификатор) такой услуги в реестре государственных услуг или реестре муниципальных услуг;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г) указание на положения нормативного правового акта, которыми уст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мативного правового акта;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д) сведения, необходимые для представления документа и (или) инфо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мации, установленные Регламентом, а также сведения, предусмотренные но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мативными правовыми актами как необходимые для представления такого 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кумента и (или) информации;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е) контактная информация для направления ответа на межведомственный запрос;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ж) дата направления межведомственного запроса;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з) фамилия, имя, отчество и должность лица, подготовившего и напр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2) получение ответа на межведомственные запросы.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3.2.4. Критериями принятия решения о сборе сведений является отсутствие документов, указанных в подразделе 2.7 раздела II настоящего Регламента.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3.2.5. Результатом выполнения административной процедуры является поступление в Отдел ответов на межведомственные запросы.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Общий срок выполнения административной процедуры - 5 (пять) рабочих дней.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</w:t>
      </w:r>
      <w:r w:rsidRPr="00925517">
        <w:rPr>
          <w:rFonts w:ascii="Times New Roman" w:hAnsi="Times New Roman"/>
          <w:sz w:val="28"/>
          <w:szCs w:val="28"/>
        </w:rPr>
        <w:t xml:space="preserve">3. Передача документов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заявителя на рассмотрение Комиссии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рассмо</w:t>
      </w:r>
      <w:r w:rsidRPr="00925517">
        <w:rPr>
          <w:rFonts w:ascii="Times New Roman" w:hAnsi="Times New Roman"/>
          <w:sz w:val="28"/>
          <w:szCs w:val="28"/>
        </w:rPr>
        <w:t>т</w:t>
      </w:r>
      <w:r w:rsidRPr="00925517">
        <w:rPr>
          <w:rFonts w:ascii="Times New Roman" w:hAnsi="Times New Roman"/>
          <w:sz w:val="28"/>
          <w:szCs w:val="28"/>
        </w:rPr>
        <w:t>рение заявления и документов.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Должностным лицом, ответственным за исполнение административной процедуры является специалист Отдела.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Заявления регистрируются в Отделе в порядке их поступления в журнале регистрации заявлений, который должен быть пронумерован, прошнурован и скреплен печатью Отдела. Журнал регистрации заявлений содержит следу</w:t>
      </w:r>
      <w:r w:rsidRPr="00925517">
        <w:rPr>
          <w:rFonts w:ascii="Times New Roman" w:hAnsi="Times New Roman"/>
          <w:sz w:val="28"/>
          <w:szCs w:val="28"/>
        </w:rPr>
        <w:t>ю</w:t>
      </w:r>
      <w:r w:rsidRPr="00925517">
        <w:rPr>
          <w:rFonts w:ascii="Times New Roman" w:hAnsi="Times New Roman"/>
          <w:sz w:val="28"/>
          <w:szCs w:val="28"/>
        </w:rPr>
        <w:t>щие сведения:</w:t>
      </w:r>
    </w:p>
    <w:p w:rsidR="00C90064" w:rsidRPr="00925517" w:rsidRDefault="00C90064" w:rsidP="00C90064">
      <w:pPr>
        <w:pStyle w:val="11"/>
        <w:widowControl w:val="0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925517">
        <w:rPr>
          <w:rFonts w:ascii="Times New Roman" w:hAnsi="Times New Roman"/>
          <w:sz w:val="28"/>
          <w:szCs w:val="28"/>
          <w:lang w:val="ru-RU"/>
        </w:rPr>
        <w:t>дата поступления заявления;</w:t>
      </w:r>
    </w:p>
    <w:p w:rsidR="00C90064" w:rsidRPr="00925517" w:rsidRDefault="00C90064" w:rsidP="00C90064">
      <w:pPr>
        <w:pStyle w:val="11"/>
        <w:widowControl w:val="0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925517">
        <w:rPr>
          <w:rFonts w:ascii="Times New Roman" w:hAnsi="Times New Roman"/>
          <w:sz w:val="28"/>
          <w:szCs w:val="28"/>
          <w:lang w:val="ru-RU"/>
        </w:rPr>
        <w:t>регистрационный номер;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наименование юридического лица и адрес его местонахождения или ф</w:t>
      </w:r>
      <w:r w:rsidRPr="00925517">
        <w:rPr>
          <w:rFonts w:ascii="Times New Roman" w:hAnsi="Times New Roman"/>
          <w:sz w:val="28"/>
          <w:szCs w:val="28"/>
        </w:rPr>
        <w:t>а</w:t>
      </w:r>
      <w:r w:rsidRPr="00925517">
        <w:rPr>
          <w:rFonts w:ascii="Times New Roman" w:hAnsi="Times New Roman"/>
          <w:sz w:val="28"/>
          <w:szCs w:val="28"/>
        </w:rPr>
        <w:t>милия, имя, отчество заявителя и адрес его места жительства.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lastRenderedPageBreak/>
        <w:t>В течение 1 рабочего дня после проверки правильности заполнения зая</w:t>
      </w:r>
      <w:r w:rsidRPr="00925517">
        <w:rPr>
          <w:rFonts w:ascii="Times New Roman" w:hAnsi="Times New Roman"/>
          <w:sz w:val="28"/>
          <w:szCs w:val="28"/>
        </w:rPr>
        <w:t>в</w:t>
      </w:r>
      <w:r w:rsidRPr="00925517">
        <w:rPr>
          <w:rFonts w:ascii="Times New Roman" w:hAnsi="Times New Roman"/>
          <w:sz w:val="28"/>
          <w:szCs w:val="28"/>
        </w:rPr>
        <w:t>ления и наличия, прилагаемых к нему документов специалист Отдела передает пакет документов в Комиссию.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Критериями принятия решения о передаче документов является соотве</w:t>
      </w:r>
      <w:r w:rsidRPr="00925517">
        <w:rPr>
          <w:rFonts w:ascii="Times New Roman" w:hAnsi="Times New Roman"/>
          <w:sz w:val="28"/>
          <w:szCs w:val="28"/>
        </w:rPr>
        <w:t>т</w:t>
      </w:r>
      <w:r w:rsidRPr="00925517">
        <w:rPr>
          <w:rFonts w:ascii="Times New Roman" w:hAnsi="Times New Roman"/>
          <w:sz w:val="28"/>
          <w:szCs w:val="28"/>
        </w:rPr>
        <w:t>ствие предоставленных документов требованиям, изложенным в п</w:t>
      </w:r>
      <w:r w:rsidRPr="00925517">
        <w:rPr>
          <w:rFonts w:ascii="Times New Roman" w:hAnsi="Times New Roman"/>
          <w:sz w:val="28"/>
          <w:szCs w:val="28"/>
          <w:lang w:eastAsia="ar-SA"/>
        </w:rPr>
        <w:t>одраздел</w:t>
      </w:r>
      <w:r w:rsidRPr="00925517">
        <w:rPr>
          <w:rFonts w:ascii="Times New Roman" w:hAnsi="Times New Roman"/>
          <w:sz w:val="28"/>
          <w:szCs w:val="28"/>
        </w:rPr>
        <w:t xml:space="preserve">е 2.6 раздела </w:t>
      </w:r>
      <w:r w:rsidRPr="00925517">
        <w:rPr>
          <w:rFonts w:ascii="Times New Roman" w:hAnsi="Times New Roman"/>
          <w:sz w:val="28"/>
          <w:szCs w:val="28"/>
          <w:lang w:val="en-US"/>
        </w:rPr>
        <w:t>II</w:t>
      </w:r>
      <w:r w:rsidRPr="00925517">
        <w:rPr>
          <w:rFonts w:ascii="Times New Roman" w:hAnsi="Times New Roman"/>
          <w:sz w:val="28"/>
          <w:szCs w:val="28"/>
        </w:rPr>
        <w:t xml:space="preserve"> настоящего Регламента.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Результатом административной процедуры является передача заявления и документов секретарю Комиссии.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3.4</w:t>
      </w:r>
      <w:r w:rsidRPr="00925517">
        <w:rPr>
          <w:rFonts w:ascii="Times New Roman" w:hAnsi="Times New Roman"/>
          <w:sz w:val="28"/>
          <w:szCs w:val="28"/>
        </w:rPr>
        <w:t xml:space="preserve">. Рассмотрение документов Комиссией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посту</w:t>
      </w:r>
      <w:r w:rsidRPr="00925517">
        <w:rPr>
          <w:rFonts w:ascii="Times New Roman" w:hAnsi="Times New Roman"/>
          <w:sz w:val="28"/>
          <w:szCs w:val="28"/>
        </w:rPr>
        <w:t>п</w:t>
      </w:r>
      <w:r w:rsidRPr="00925517">
        <w:rPr>
          <w:rFonts w:ascii="Times New Roman" w:hAnsi="Times New Roman"/>
          <w:sz w:val="28"/>
          <w:szCs w:val="28"/>
        </w:rPr>
        <w:t>ление заявления и документов секретарю Комиссии.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Секретарь Комиссии после получения документов готовит проект повес</w:t>
      </w:r>
      <w:r w:rsidRPr="00925517">
        <w:rPr>
          <w:rFonts w:ascii="Times New Roman" w:hAnsi="Times New Roman"/>
          <w:sz w:val="28"/>
          <w:szCs w:val="28"/>
        </w:rPr>
        <w:t>т</w:t>
      </w:r>
      <w:r w:rsidRPr="00925517">
        <w:rPr>
          <w:rFonts w:ascii="Times New Roman" w:hAnsi="Times New Roman"/>
          <w:sz w:val="28"/>
          <w:szCs w:val="28"/>
        </w:rPr>
        <w:t>ки дня для заседания Комиссии, который согласовывает с председателем К</w:t>
      </w:r>
      <w:r w:rsidRPr="00925517">
        <w:rPr>
          <w:rFonts w:ascii="Times New Roman" w:hAnsi="Times New Roman"/>
          <w:sz w:val="28"/>
          <w:szCs w:val="28"/>
        </w:rPr>
        <w:t>о</w:t>
      </w:r>
      <w:r w:rsidRPr="00925517">
        <w:rPr>
          <w:rFonts w:ascii="Times New Roman" w:hAnsi="Times New Roman"/>
          <w:sz w:val="28"/>
          <w:szCs w:val="28"/>
        </w:rPr>
        <w:t>миссии. Председатель определяет дату, время и место проведения заседания Комиссии.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Комиссия осуществляет проверку документов на предмет полноты пре</w:t>
      </w:r>
      <w:r w:rsidRPr="00925517">
        <w:rPr>
          <w:rFonts w:ascii="Times New Roman" w:hAnsi="Times New Roman"/>
          <w:sz w:val="28"/>
          <w:szCs w:val="28"/>
        </w:rPr>
        <w:t>д</w:t>
      </w:r>
      <w:r w:rsidRPr="00925517">
        <w:rPr>
          <w:rFonts w:ascii="Times New Roman" w:hAnsi="Times New Roman"/>
          <w:sz w:val="28"/>
          <w:szCs w:val="28"/>
        </w:rPr>
        <w:t>ставления и правильности их заполнения.</w:t>
      </w:r>
    </w:p>
    <w:p w:rsidR="00D103B3" w:rsidRDefault="00C90064" w:rsidP="00C90064">
      <w:pPr>
        <w:tabs>
          <w:tab w:val="left" w:pos="720"/>
          <w:tab w:val="left" w:pos="64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По результатам проверки Комиссия принимает решение о возможности </w:t>
      </w:r>
      <w:r w:rsidR="00D103B3">
        <w:rPr>
          <w:rFonts w:ascii="Times New Roman" w:hAnsi="Times New Roman"/>
          <w:sz w:val="28"/>
          <w:szCs w:val="28"/>
        </w:rPr>
        <w:t>признания садового дома жилым домом и жилого дома садовым домом.</w:t>
      </w:r>
    </w:p>
    <w:p w:rsidR="00C90064" w:rsidRPr="00925517" w:rsidRDefault="00C90064" w:rsidP="00C90064">
      <w:pPr>
        <w:tabs>
          <w:tab w:val="left" w:pos="720"/>
          <w:tab w:val="left" w:pos="64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  <w:t>По результатам заседания Комиссии секретарем Комиссии оформляется заключение, которое подписывается секретарем и председателем Комиссии. Срок принятия решения Комиссией составляет 30 календарных дней со дня п</w:t>
      </w:r>
      <w:r w:rsidRPr="00925517">
        <w:rPr>
          <w:rFonts w:ascii="Times New Roman" w:hAnsi="Times New Roman"/>
          <w:sz w:val="28"/>
          <w:szCs w:val="28"/>
        </w:rPr>
        <w:t>о</w:t>
      </w:r>
      <w:r w:rsidRPr="00925517">
        <w:rPr>
          <w:rFonts w:ascii="Times New Roman" w:hAnsi="Times New Roman"/>
          <w:sz w:val="28"/>
          <w:szCs w:val="28"/>
        </w:rPr>
        <w:t>ступления документов в Комиссию.</w:t>
      </w:r>
    </w:p>
    <w:p w:rsidR="00C90064" w:rsidRPr="00925517" w:rsidRDefault="00C90064" w:rsidP="00C900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Критериями принятия Комиссией решения являются полнота и достоверность сведений, содержащихся в представленных заявителем документах, их соответствие требованиям, установленным жилищным законодательством.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Результатом исполнения административной процедуры являются: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рассмотрение пакета документов, представленного заявителем;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подготовка и направление заключения Комиссии (положительного или отрицательного) в Отдел.</w:t>
      </w:r>
    </w:p>
    <w:p w:rsidR="00B73190" w:rsidRPr="00925517" w:rsidRDefault="00B73190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103B3" w:rsidRDefault="00C90064" w:rsidP="00D10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3.5</w:t>
      </w:r>
      <w:r w:rsidRPr="00925517">
        <w:rPr>
          <w:rFonts w:ascii="Times New Roman" w:hAnsi="Times New Roman"/>
          <w:sz w:val="28"/>
          <w:szCs w:val="28"/>
        </w:rPr>
        <w:t>. Принятие решения о п</w:t>
      </w:r>
      <w:r w:rsidR="00D103B3">
        <w:rPr>
          <w:rFonts w:ascii="Times New Roman" w:hAnsi="Times New Roman"/>
          <w:sz w:val="28"/>
          <w:szCs w:val="28"/>
        </w:rPr>
        <w:t xml:space="preserve">ризнании садового </w:t>
      </w:r>
    </w:p>
    <w:p w:rsidR="00D103B3" w:rsidRPr="00925517" w:rsidRDefault="00D103B3" w:rsidP="00D10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дома жилым домом и жилого дома садовым домом </w:t>
      </w:r>
    </w:p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либо решения об отказе в предоставлении</w:t>
      </w:r>
    </w:p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передача заключения Комиссии в Отдел.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Должностным лицом, ответственным за исполнение административной процедуры, является специалист Отдела. </w:t>
      </w:r>
    </w:p>
    <w:p w:rsidR="00C90064" w:rsidRPr="0048151E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/>
          <w:spacing w:val="4"/>
          <w:kern w:val="2"/>
          <w:sz w:val="28"/>
          <w:szCs w:val="28"/>
          <w:lang w:eastAsia="ru-RU"/>
        </w:rPr>
      </w:pPr>
      <w:r w:rsidRPr="0048151E">
        <w:rPr>
          <w:rFonts w:ascii="Times New Roman" w:eastAsia="Calibri" w:hAnsi="Times New Roman"/>
          <w:spacing w:val="4"/>
          <w:sz w:val="28"/>
          <w:szCs w:val="28"/>
        </w:rPr>
        <w:lastRenderedPageBreak/>
        <w:t>Критериями принятия решения является направление специалистом Отдела в срок 3 рабочих дня со дня заседания Комиссии письменного ув</w:t>
      </w:r>
      <w:r w:rsidRPr="0048151E">
        <w:rPr>
          <w:rFonts w:ascii="Times New Roman" w:eastAsia="Calibri" w:hAnsi="Times New Roman"/>
          <w:spacing w:val="4"/>
          <w:sz w:val="28"/>
          <w:szCs w:val="28"/>
        </w:rPr>
        <w:t>е</w:t>
      </w:r>
      <w:r w:rsidRPr="0048151E">
        <w:rPr>
          <w:rFonts w:ascii="Times New Roman" w:eastAsia="Calibri" w:hAnsi="Times New Roman"/>
          <w:spacing w:val="4"/>
          <w:sz w:val="28"/>
          <w:szCs w:val="28"/>
        </w:rPr>
        <w:t>домления заявителю об отказе в п</w:t>
      </w:r>
      <w:r w:rsidRPr="0048151E">
        <w:rPr>
          <w:rFonts w:ascii="Times New Roman" w:hAnsi="Times New Roman"/>
          <w:spacing w:val="4"/>
          <w:sz w:val="28"/>
          <w:szCs w:val="28"/>
        </w:rPr>
        <w:t xml:space="preserve">редоставлении муниципальной </w:t>
      </w:r>
      <w:proofErr w:type="gramStart"/>
      <w:r w:rsidRPr="0048151E">
        <w:rPr>
          <w:rFonts w:ascii="Times New Roman" w:hAnsi="Times New Roman"/>
          <w:spacing w:val="4"/>
          <w:sz w:val="28"/>
          <w:szCs w:val="28"/>
        </w:rPr>
        <w:t>услуги</w:t>
      </w:r>
      <w:proofErr w:type="gramEnd"/>
      <w:r w:rsidRPr="0048151E">
        <w:rPr>
          <w:rFonts w:ascii="Times New Roman" w:eastAsia="Calibri" w:hAnsi="Times New Roman"/>
          <w:spacing w:val="4"/>
          <w:sz w:val="28"/>
          <w:szCs w:val="28"/>
        </w:rPr>
        <w:t xml:space="preserve"> в к</w:t>
      </w:r>
      <w:r w:rsidRPr="0048151E">
        <w:rPr>
          <w:rFonts w:ascii="Times New Roman" w:eastAsia="Calibri" w:hAnsi="Times New Roman"/>
          <w:spacing w:val="4"/>
          <w:sz w:val="28"/>
          <w:szCs w:val="28"/>
        </w:rPr>
        <w:t>о</w:t>
      </w:r>
      <w:r w:rsidRPr="0048151E">
        <w:rPr>
          <w:rFonts w:ascii="Times New Roman" w:eastAsia="Calibri" w:hAnsi="Times New Roman"/>
          <w:spacing w:val="4"/>
          <w:sz w:val="28"/>
          <w:szCs w:val="28"/>
        </w:rPr>
        <w:t>тором указываются причины отказа либо подго</w:t>
      </w:r>
      <w:r w:rsidR="00455D63" w:rsidRPr="0048151E">
        <w:rPr>
          <w:rFonts w:ascii="Times New Roman" w:eastAsia="Calibri" w:hAnsi="Times New Roman"/>
          <w:spacing w:val="4"/>
          <w:sz w:val="28"/>
          <w:szCs w:val="28"/>
        </w:rPr>
        <w:t>товка постановления админ</w:t>
      </w:r>
      <w:r w:rsidR="00455D63" w:rsidRPr="0048151E">
        <w:rPr>
          <w:rFonts w:ascii="Times New Roman" w:eastAsia="Calibri" w:hAnsi="Times New Roman"/>
          <w:spacing w:val="4"/>
          <w:sz w:val="28"/>
          <w:szCs w:val="28"/>
        </w:rPr>
        <w:t>и</w:t>
      </w:r>
      <w:r w:rsidR="00455D63" w:rsidRPr="0048151E">
        <w:rPr>
          <w:rFonts w:ascii="Times New Roman" w:eastAsia="Calibri" w:hAnsi="Times New Roman"/>
          <w:spacing w:val="4"/>
          <w:sz w:val="28"/>
          <w:szCs w:val="28"/>
        </w:rPr>
        <w:t xml:space="preserve">страции муниципального образования Щербиновский район </w:t>
      </w:r>
      <w:r w:rsidRPr="0048151E">
        <w:rPr>
          <w:rFonts w:ascii="Times New Roman" w:eastAsia="Calibri" w:hAnsi="Times New Roman"/>
          <w:spacing w:val="4"/>
          <w:sz w:val="28"/>
          <w:szCs w:val="28"/>
        </w:rPr>
        <w:t xml:space="preserve">о </w:t>
      </w:r>
      <w:r w:rsidR="00D103B3" w:rsidRPr="0048151E">
        <w:rPr>
          <w:rFonts w:ascii="Times New Roman" w:eastAsia="Calibri" w:hAnsi="Times New Roman"/>
          <w:spacing w:val="4"/>
          <w:sz w:val="28"/>
          <w:szCs w:val="28"/>
        </w:rPr>
        <w:t>признании с</w:t>
      </w:r>
      <w:r w:rsidR="00D103B3" w:rsidRPr="0048151E">
        <w:rPr>
          <w:rFonts w:ascii="Times New Roman" w:eastAsia="Calibri" w:hAnsi="Times New Roman"/>
          <w:spacing w:val="4"/>
          <w:sz w:val="28"/>
          <w:szCs w:val="28"/>
        </w:rPr>
        <w:t>а</w:t>
      </w:r>
      <w:r w:rsidR="00D103B3" w:rsidRPr="0048151E">
        <w:rPr>
          <w:rFonts w:ascii="Times New Roman" w:eastAsia="Calibri" w:hAnsi="Times New Roman"/>
          <w:spacing w:val="4"/>
          <w:sz w:val="28"/>
          <w:szCs w:val="28"/>
        </w:rPr>
        <w:t xml:space="preserve">дового дома жилым домом и жилого дома садовым домом </w:t>
      </w:r>
      <w:r w:rsidR="00455D63" w:rsidRPr="0048151E">
        <w:rPr>
          <w:rFonts w:ascii="Times New Roman" w:eastAsia="Calibri" w:hAnsi="Times New Roman"/>
          <w:spacing w:val="4"/>
          <w:sz w:val="28"/>
          <w:szCs w:val="28"/>
        </w:rPr>
        <w:t>(далее – постано</w:t>
      </w:r>
      <w:r w:rsidR="00455D63" w:rsidRPr="0048151E">
        <w:rPr>
          <w:rFonts w:ascii="Times New Roman" w:eastAsia="Calibri" w:hAnsi="Times New Roman"/>
          <w:spacing w:val="4"/>
          <w:sz w:val="28"/>
          <w:szCs w:val="28"/>
        </w:rPr>
        <w:t>в</w:t>
      </w:r>
      <w:r w:rsidR="00455D63" w:rsidRPr="0048151E">
        <w:rPr>
          <w:rFonts w:ascii="Times New Roman" w:eastAsia="Calibri" w:hAnsi="Times New Roman"/>
          <w:spacing w:val="4"/>
          <w:sz w:val="28"/>
          <w:szCs w:val="28"/>
        </w:rPr>
        <w:t xml:space="preserve">ление) </w:t>
      </w:r>
      <w:r w:rsidRPr="0048151E">
        <w:rPr>
          <w:rFonts w:ascii="Times New Roman" w:eastAsia="Andale Sans UI" w:hAnsi="Times New Roman"/>
          <w:spacing w:val="4"/>
          <w:kern w:val="2"/>
          <w:sz w:val="28"/>
          <w:szCs w:val="28"/>
          <w:lang w:eastAsia="ru-RU"/>
        </w:rPr>
        <w:t xml:space="preserve"> и</w:t>
      </w:r>
      <w:r w:rsidR="0048151E" w:rsidRPr="0048151E">
        <w:rPr>
          <w:rFonts w:ascii="Times New Roman" w:eastAsia="Andale Sans UI" w:hAnsi="Times New Roman"/>
          <w:spacing w:val="4"/>
          <w:kern w:val="2"/>
          <w:sz w:val="28"/>
          <w:szCs w:val="28"/>
          <w:lang w:eastAsia="ru-RU"/>
        </w:rPr>
        <w:t xml:space="preserve"> направление его на подписание г</w:t>
      </w:r>
      <w:r w:rsidRPr="0048151E">
        <w:rPr>
          <w:rFonts w:ascii="Times New Roman" w:eastAsia="Andale Sans UI" w:hAnsi="Times New Roman"/>
          <w:spacing w:val="4"/>
          <w:kern w:val="2"/>
          <w:sz w:val="28"/>
          <w:szCs w:val="28"/>
          <w:lang w:eastAsia="ru-RU"/>
        </w:rPr>
        <w:t>лаве.</w:t>
      </w:r>
    </w:p>
    <w:p w:rsidR="00C90064" w:rsidRPr="0048151E" w:rsidRDefault="00C90064" w:rsidP="00C90064">
      <w:pPr>
        <w:spacing w:after="0" w:line="240" w:lineRule="auto"/>
        <w:jc w:val="both"/>
        <w:rPr>
          <w:rFonts w:ascii="Times New Roman" w:hAnsi="Times New Roman"/>
          <w:spacing w:val="12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</w:r>
      <w:r w:rsidRPr="0048151E">
        <w:rPr>
          <w:rFonts w:ascii="Times New Roman" w:hAnsi="Times New Roman"/>
          <w:spacing w:val="12"/>
          <w:sz w:val="28"/>
          <w:szCs w:val="28"/>
        </w:rPr>
        <w:t>Результатом административной процедуры является принятие р</w:t>
      </w:r>
      <w:r w:rsidRPr="0048151E">
        <w:rPr>
          <w:rFonts w:ascii="Times New Roman" w:hAnsi="Times New Roman"/>
          <w:spacing w:val="12"/>
          <w:sz w:val="28"/>
          <w:szCs w:val="28"/>
        </w:rPr>
        <w:t>е</w:t>
      </w:r>
      <w:r w:rsidRPr="0048151E">
        <w:rPr>
          <w:rFonts w:ascii="Times New Roman" w:hAnsi="Times New Roman"/>
          <w:spacing w:val="12"/>
          <w:sz w:val="28"/>
          <w:szCs w:val="28"/>
        </w:rPr>
        <w:t xml:space="preserve">шения о </w:t>
      </w:r>
      <w:r w:rsidR="00A7692A" w:rsidRPr="0048151E">
        <w:rPr>
          <w:rFonts w:ascii="Times New Roman" w:eastAsia="Calibri" w:hAnsi="Times New Roman"/>
          <w:spacing w:val="12"/>
          <w:sz w:val="28"/>
          <w:szCs w:val="28"/>
        </w:rPr>
        <w:t>признании садового дома жилым домом и жилого дома садовым домом</w:t>
      </w:r>
      <w:r w:rsidR="00A7692A" w:rsidRPr="0048151E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48151E">
        <w:rPr>
          <w:rFonts w:ascii="Times New Roman" w:hAnsi="Times New Roman"/>
          <w:spacing w:val="12"/>
          <w:sz w:val="28"/>
          <w:szCs w:val="28"/>
        </w:rPr>
        <w:t>либо решения об отказе в предоставлении муниципальной услуги.</w:t>
      </w:r>
    </w:p>
    <w:p w:rsidR="00C90064" w:rsidRPr="0048151E" w:rsidRDefault="00C90064" w:rsidP="00C90064">
      <w:pPr>
        <w:spacing w:after="0" w:line="240" w:lineRule="auto"/>
        <w:jc w:val="both"/>
        <w:rPr>
          <w:rFonts w:ascii="Times New Roman" w:hAnsi="Times New Roman"/>
          <w:spacing w:val="8"/>
          <w:kern w:val="2"/>
          <w:sz w:val="28"/>
          <w:szCs w:val="28"/>
          <w:lang w:eastAsia="ru-RU"/>
        </w:rPr>
      </w:pPr>
      <w:r w:rsidRPr="0048151E">
        <w:rPr>
          <w:rFonts w:ascii="Times New Roman" w:hAnsi="Times New Roman"/>
          <w:spacing w:val="8"/>
          <w:kern w:val="2"/>
          <w:sz w:val="28"/>
          <w:szCs w:val="28"/>
          <w:lang w:eastAsia="ru-RU"/>
        </w:rPr>
        <w:tab/>
      </w:r>
    </w:p>
    <w:p w:rsidR="00C90064" w:rsidRPr="00925517" w:rsidRDefault="00C90064" w:rsidP="00C90064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3.6</w:t>
      </w:r>
      <w:r w:rsidRPr="00925517">
        <w:rPr>
          <w:rFonts w:ascii="Times New Roman" w:hAnsi="Times New Roman"/>
          <w:sz w:val="28"/>
          <w:szCs w:val="28"/>
        </w:rPr>
        <w:t>. Выдача заявителю результата</w:t>
      </w:r>
    </w:p>
    <w:p w:rsidR="00C90064" w:rsidRPr="00925517" w:rsidRDefault="00C90064" w:rsidP="00C9006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kern w:val="2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25517">
        <w:rPr>
          <w:rFonts w:ascii="Times New Roman" w:hAnsi="Times New Roman"/>
          <w:sz w:val="28"/>
          <w:szCs w:val="28"/>
        </w:rPr>
        <w:t>предоставлении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692A" w:rsidRPr="00925517" w:rsidRDefault="00C90064" w:rsidP="00A769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3.6.1. Основанием для начала административной процедуры является принятое решение о </w:t>
      </w:r>
      <w:r w:rsidR="00A7692A">
        <w:rPr>
          <w:rFonts w:ascii="Times New Roman" w:eastAsia="Calibri" w:hAnsi="Times New Roman"/>
          <w:spacing w:val="-2"/>
          <w:sz w:val="28"/>
          <w:szCs w:val="28"/>
        </w:rPr>
        <w:t>признании садового дома жилым домом и жилого дома с</w:t>
      </w:r>
      <w:r w:rsidR="00A7692A">
        <w:rPr>
          <w:rFonts w:ascii="Times New Roman" w:eastAsia="Calibri" w:hAnsi="Times New Roman"/>
          <w:spacing w:val="-2"/>
          <w:sz w:val="28"/>
          <w:szCs w:val="28"/>
        </w:rPr>
        <w:t>а</w:t>
      </w:r>
      <w:r w:rsidR="00A7692A">
        <w:rPr>
          <w:rFonts w:ascii="Times New Roman" w:eastAsia="Calibri" w:hAnsi="Times New Roman"/>
          <w:spacing w:val="-2"/>
          <w:sz w:val="28"/>
          <w:szCs w:val="28"/>
        </w:rPr>
        <w:t>довым домом</w:t>
      </w:r>
      <w:r w:rsidR="00A7692A" w:rsidRPr="00925517">
        <w:rPr>
          <w:rFonts w:ascii="Times New Roman" w:hAnsi="Times New Roman"/>
          <w:sz w:val="28"/>
          <w:szCs w:val="28"/>
        </w:rPr>
        <w:t xml:space="preserve"> либо решения об отказе в предоставлении муниципальной услуги.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3.6.2. Должностным лицом, ответственным за выдачу заявителю резул</w:t>
      </w:r>
      <w:r w:rsidRPr="00925517">
        <w:rPr>
          <w:rFonts w:ascii="Times New Roman" w:hAnsi="Times New Roman"/>
          <w:sz w:val="28"/>
          <w:szCs w:val="28"/>
        </w:rPr>
        <w:t>ь</w:t>
      </w:r>
      <w:r w:rsidRPr="00925517">
        <w:rPr>
          <w:rFonts w:ascii="Times New Roman" w:hAnsi="Times New Roman"/>
          <w:sz w:val="28"/>
          <w:szCs w:val="28"/>
        </w:rPr>
        <w:t>тата предоставления муниципальной услуги, является специалист МФЦ или специалист уполномоченного органа.</w:t>
      </w:r>
    </w:p>
    <w:p w:rsidR="00C90064" w:rsidRPr="0048151E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8"/>
          <w:sz w:val="28"/>
          <w:szCs w:val="28"/>
        </w:rPr>
      </w:pPr>
      <w:r w:rsidRPr="0048151E">
        <w:rPr>
          <w:rFonts w:ascii="Times New Roman" w:hAnsi="Times New Roman"/>
          <w:spacing w:val="8"/>
          <w:sz w:val="28"/>
          <w:szCs w:val="28"/>
        </w:rPr>
        <w:t>3.6.3. В ходе исполнения административной процедуры специалист уполномоченного органа направляет письмо с приложенными документ</w:t>
      </w:r>
      <w:r w:rsidRPr="0048151E">
        <w:rPr>
          <w:rFonts w:ascii="Times New Roman" w:hAnsi="Times New Roman"/>
          <w:spacing w:val="8"/>
          <w:sz w:val="28"/>
          <w:szCs w:val="28"/>
        </w:rPr>
        <w:t>а</w:t>
      </w:r>
      <w:r w:rsidRPr="0048151E">
        <w:rPr>
          <w:rFonts w:ascii="Times New Roman" w:hAnsi="Times New Roman"/>
          <w:spacing w:val="8"/>
          <w:sz w:val="28"/>
          <w:szCs w:val="28"/>
        </w:rPr>
        <w:t>ми заявителю либо по почте, либо по электронной почте, либо отдает ли</w:t>
      </w:r>
      <w:r w:rsidRPr="0048151E">
        <w:rPr>
          <w:rFonts w:ascii="Times New Roman" w:hAnsi="Times New Roman"/>
          <w:spacing w:val="8"/>
          <w:sz w:val="28"/>
          <w:szCs w:val="28"/>
        </w:rPr>
        <w:t>ч</w:t>
      </w:r>
      <w:r w:rsidRPr="0048151E">
        <w:rPr>
          <w:rFonts w:ascii="Times New Roman" w:hAnsi="Times New Roman"/>
          <w:spacing w:val="8"/>
          <w:sz w:val="28"/>
          <w:szCs w:val="28"/>
        </w:rPr>
        <w:t>но, либо в виде электронных документов направляет в МФЦ для вручения заявителю.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Работник МФЦ осуществляет составление и выдачу заявителям докуме</w:t>
      </w:r>
      <w:r w:rsidRPr="00925517">
        <w:rPr>
          <w:rFonts w:ascii="Times New Roman" w:hAnsi="Times New Roman"/>
          <w:sz w:val="28"/>
          <w:szCs w:val="28"/>
        </w:rPr>
        <w:t>н</w:t>
      </w:r>
      <w:r w:rsidRPr="00925517">
        <w:rPr>
          <w:rFonts w:ascii="Times New Roman" w:hAnsi="Times New Roman"/>
          <w:sz w:val="28"/>
          <w:szCs w:val="28"/>
        </w:rPr>
        <w:t>тов на бумажном носителе, подтверждающих содержание электронных док</w:t>
      </w:r>
      <w:r w:rsidRPr="00925517">
        <w:rPr>
          <w:rFonts w:ascii="Times New Roman" w:hAnsi="Times New Roman"/>
          <w:sz w:val="28"/>
          <w:szCs w:val="28"/>
        </w:rPr>
        <w:t>у</w:t>
      </w:r>
      <w:r w:rsidRPr="00925517">
        <w:rPr>
          <w:rFonts w:ascii="Times New Roman" w:hAnsi="Times New Roman"/>
          <w:sz w:val="28"/>
          <w:szCs w:val="28"/>
        </w:rPr>
        <w:t>ментов, направленных в МФЦ по результатам предоставления муниципальной услуги, в соответствии с требованиями, установленными Правительством Ро</w:t>
      </w:r>
      <w:r w:rsidRPr="00925517">
        <w:rPr>
          <w:rFonts w:ascii="Times New Roman" w:hAnsi="Times New Roman"/>
          <w:sz w:val="28"/>
          <w:szCs w:val="28"/>
        </w:rPr>
        <w:t>с</w:t>
      </w:r>
      <w:r w:rsidRPr="00925517">
        <w:rPr>
          <w:rFonts w:ascii="Times New Roman" w:hAnsi="Times New Roman"/>
          <w:sz w:val="28"/>
          <w:szCs w:val="28"/>
        </w:rPr>
        <w:t>сийской Федерации.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3.6.4. Критериями принятия решения</w:t>
      </w:r>
      <w:r w:rsidR="00A7692A">
        <w:rPr>
          <w:rFonts w:ascii="Times New Roman" w:hAnsi="Times New Roman"/>
          <w:sz w:val="28"/>
          <w:szCs w:val="28"/>
          <w:lang w:eastAsia="ar-SA"/>
        </w:rPr>
        <w:t xml:space="preserve"> о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A7692A">
        <w:rPr>
          <w:rFonts w:ascii="Times New Roman" w:eastAsia="Calibri" w:hAnsi="Times New Roman"/>
          <w:spacing w:val="-2"/>
          <w:sz w:val="28"/>
          <w:szCs w:val="28"/>
        </w:rPr>
        <w:t>признании садового дома жилым домом и жилого дома садовым домом</w:t>
      </w:r>
      <w:r w:rsidR="00A7692A"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либо об отказе в предоставлении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ципальной услуги является отсутствие основания для отказа в предоставлении муниципальной услуги.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3.6.5. Результат административной процедуры – </w:t>
      </w:r>
      <w:r w:rsidRPr="00925517">
        <w:rPr>
          <w:rFonts w:ascii="Times New Roman" w:hAnsi="Times New Roman"/>
          <w:sz w:val="28"/>
          <w:szCs w:val="28"/>
          <w:shd w:val="clear" w:color="auto" w:fill="FFFFFF"/>
          <w:lang w:eastAsia="ar-SA"/>
        </w:rPr>
        <w:t xml:space="preserve">наличие </w:t>
      </w:r>
      <w:r w:rsidRPr="00925517">
        <w:rPr>
          <w:rFonts w:ascii="Times New Roman" w:hAnsi="Times New Roman"/>
          <w:sz w:val="28"/>
          <w:szCs w:val="28"/>
        </w:rPr>
        <w:t xml:space="preserve">решения </w:t>
      </w:r>
      <w:r w:rsidR="00A7692A">
        <w:rPr>
          <w:rFonts w:ascii="Times New Roman" w:hAnsi="Times New Roman"/>
          <w:sz w:val="28"/>
          <w:szCs w:val="28"/>
          <w:lang w:eastAsia="ar-SA"/>
        </w:rPr>
        <w:t>о</w:t>
      </w:r>
      <w:r w:rsidR="00A7692A"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A7692A">
        <w:rPr>
          <w:rFonts w:ascii="Times New Roman" w:eastAsia="Calibri" w:hAnsi="Times New Roman"/>
          <w:spacing w:val="-2"/>
          <w:sz w:val="28"/>
          <w:szCs w:val="28"/>
        </w:rPr>
        <w:t>пр</w:t>
      </w:r>
      <w:r w:rsidR="00A7692A">
        <w:rPr>
          <w:rFonts w:ascii="Times New Roman" w:eastAsia="Calibri" w:hAnsi="Times New Roman"/>
          <w:spacing w:val="-2"/>
          <w:sz w:val="28"/>
          <w:szCs w:val="28"/>
        </w:rPr>
        <w:t>и</w:t>
      </w:r>
      <w:r w:rsidR="00A7692A">
        <w:rPr>
          <w:rFonts w:ascii="Times New Roman" w:eastAsia="Calibri" w:hAnsi="Times New Roman"/>
          <w:spacing w:val="-2"/>
          <w:sz w:val="28"/>
          <w:szCs w:val="28"/>
        </w:rPr>
        <w:t>знании садового дома жилым домом и жилого дома садовым домом</w:t>
      </w:r>
      <w:r w:rsidR="00A7692A" w:rsidRPr="00925517">
        <w:rPr>
          <w:rFonts w:ascii="Times New Roman" w:hAnsi="Times New Roman"/>
          <w:sz w:val="28"/>
          <w:szCs w:val="28"/>
        </w:rPr>
        <w:t xml:space="preserve"> </w:t>
      </w:r>
      <w:r w:rsidRPr="00925517">
        <w:rPr>
          <w:rFonts w:ascii="Times New Roman" w:hAnsi="Times New Roman"/>
          <w:sz w:val="28"/>
          <w:szCs w:val="28"/>
        </w:rPr>
        <w:t>либо об о</w:t>
      </w:r>
      <w:r w:rsidRPr="00925517">
        <w:rPr>
          <w:rFonts w:ascii="Times New Roman" w:hAnsi="Times New Roman"/>
          <w:sz w:val="28"/>
          <w:szCs w:val="28"/>
        </w:rPr>
        <w:t>т</w:t>
      </w:r>
      <w:r w:rsidRPr="00925517">
        <w:rPr>
          <w:rFonts w:ascii="Times New Roman" w:hAnsi="Times New Roman"/>
          <w:sz w:val="28"/>
          <w:szCs w:val="28"/>
        </w:rPr>
        <w:t>казе в предоставлении муниципальной услуги</w:t>
      </w:r>
      <w:r w:rsidRPr="00925517">
        <w:rPr>
          <w:rFonts w:ascii="Times New Roman" w:hAnsi="Times New Roman"/>
          <w:sz w:val="28"/>
          <w:szCs w:val="28"/>
          <w:shd w:val="clear" w:color="auto" w:fill="FFFFFF"/>
          <w:lang w:eastAsia="ar-SA"/>
        </w:rPr>
        <w:t>.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Срок исполнения – 2 (два) рабочих дня.</w:t>
      </w:r>
    </w:p>
    <w:p w:rsidR="00455D63" w:rsidRDefault="00C90064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</w:r>
    </w:p>
    <w:p w:rsidR="0048151E" w:rsidRDefault="0048151E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151E" w:rsidRDefault="0048151E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151E" w:rsidRDefault="0048151E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151E" w:rsidRDefault="0048151E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151E" w:rsidRPr="00925517" w:rsidRDefault="0048151E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Подраздел 3.7</w:t>
      </w:r>
      <w:r w:rsidRPr="00925517">
        <w:rPr>
          <w:rFonts w:ascii="Times New Roman" w:hAnsi="Times New Roman"/>
          <w:sz w:val="28"/>
          <w:szCs w:val="28"/>
        </w:rPr>
        <w:t xml:space="preserve">.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Порядок осуществления в электронной форме,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 том числе с использованием Единого портала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государственных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и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муниципальных услуг (функций), административных процедур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 соответствии с положениями статьи 10 Федерального закона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от 27 июля 2010 года № 210-ФЗ «Об организации предоставления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государственных и муниципальных услуг»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 Информация о предоставлении муниципальной услуги размещается на Едином портале, Региональном портале.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На Едином портале и Региональном портале размещается следующая и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формация: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1) исчерпывающий перечень документов, необходимых для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925517">
        <w:rPr>
          <w:rFonts w:ascii="Times New Roman" w:hAnsi="Times New Roman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ственной инициативе;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2) круг заявителей;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3) срок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4) результаты предоставления муниципальной услуги, порядок предста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ления документа, являющегося результатом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6) о праве заявителя на досудебное (внесудебное) обжалование решений и действий (бездействия), принятых (осуществляемых) в ходе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7) формы заявлений (уведомлений, сообщений), используемые при предоставлении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Информация на Едином портале, Региональном портале о порядке и ср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ках предоставления муниципальной услуги на основании сведений, содерж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щихся в федеральной государственной информационной системе «Федерал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ный реестр государственных услуг (функций)» (далее - Федеральный реестр), региональной государственной информационной системе «Реестр госуда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ственных услуг (функций) Краснодарского края» (далее - Реестр Краснодарск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го края), предоставляется заявителю бесплатно.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ривающего взимание платы, регистрацию или авторизацию заявителя, или предоставление им персональных данных. 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2. В целях предоставления муниципальной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услуги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в том числе осущест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ляется прием заявителей по предварительной записи.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Посредством Регионального портала проводится запись на прием в МФЦ. 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Заявителю предоставляется возможность записи в любые свободные для при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ма дату и время в пределах установленного в МФЦ графика приема заявителей.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МФЦ не вправе требовать от заявителя совершения иных действий, кроме прохождения идентификац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ии и ау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>тентификации в соответствии с нормативн</w:t>
      </w:r>
      <w:r w:rsidRPr="00925517">
        <w:rPr>
          <w:rFonts w:ascii="Times New Roman" w:hAnsi="Times New Roman"/>
          <w:sz w:val="28"/>
          <w:szCs w:val="28"/>
          <w:lang w:eastAsia="ar-SA"/>
        </w:rPr>
        <w:t>ы</w:t>
      </w:r>
      <w:r w:rsidRPr="00925517">
        <w:rPr>
          <w:rFonts w:ascii="Times New Roman" w:hAnsi="Times New Roman"/>
          <w:sz w:val="28"/>
          <w:szCs w:val="28"/>
          <w:lang w:eastAsia="ar-SA"/>
        </w:rPr>
        <w:t>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 Формирование запроса заявителем осуществляется посредством запо</w:t>
      </w:r>
      <w:r w:rsidRPr="00925517">
        <w:rPr>
          <w:rFonts w:ascii="Times New Roman" w:hAnsi="Times New Roman"/>
          <w:sz w:val="28"/>
          <w:szCs w:val="28"/>
          <w:lang w:eastAsia="ar-SA"/>
        </w:rPr>
        <w:t>л</w:t>
      </w:r>
      <w:r w:rsidRPr="00925517">
        <w:rPr>
          <w:rFonts w:ascii="Times New Roman" w:hAnsi="Times New Roman"/>
          <w:sz w:val="28"/>
          <w:szCs w:val="28"/>
          <w:lang w:eastAsia="ar-SA"/>
        </w:rPr>
        <w:t>нения электронной формы запроса на Региональном портале без необходим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сти дополнительной подачи запроса в какой-либо иной форме.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На Региональном портале размещаются образцы заполнения электронной формы запроса.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Форматно-логическая проверка сформированного запроса осуществляе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рядке ее устранения посредством информационного сообщения непосредстве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но в электронной форме запроса.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формировании запроса заявителю обеспечивается: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а) возможность копирования и сохранения запроса и иных документов, указанных в подразделе 2.6 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настоящего Регламента, необходимых для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</w:t>
      </w:r>
      <w:r w:rsidRPr="00925517">
        <w:rPr>
          <w:rFonts w:ascii="Times New Roman" w:hAnsi="Times New Roman"/>
          <w:b/>
          <w:i/>
          <w:sz w:val="28"/>
          <w:szCs w:val="28"/>
          <w:lang w:eastAsia="ar-SA"/>
        </w:rPr>
        <w:t>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в) возможность печати на бумажном носителе копии электронной формы запроса;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бок ввода и возврате для повторного ввода значений в электронную форму    запроса;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д) заполнение полей электронной формы запроса до начала ввода свед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ний заявителем с использованием сведений, размещенных в федеральной гос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ме» (далее – единая система идентификации и аутентификации), и сведений, опубликованных на Региональном портале, в части, касающейся сведений, о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сутствующих в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единой системе идентификац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ии и ау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>тентификации;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е) возможность вернуться на любой из этапов заполнения электронной формы запроса без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потери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ранее введенной информации;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ж) возможность доступа заявителя на едином портале или официальном сайте к ранее поданным им запросам в течение не менее одного года, а также 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частично сформированных запросов - в течение не менее 3 месяцев.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Сформированный и подписанный запрос, и иные документы, указанные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подразделе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2.6 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настоящего Регламента, необходимые для предоста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ления муниципальной услуги, направляются в уполномоченный орган посре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>ством Регионального портала.</w:t>
      </w:r>
    </w:p>
    <w:p w:rsidR="00C90064" w:rsidRPr="0048151E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  <w:sz w:val="28"/>
          <w:szCs w:val="28"/>
          <w:lang w:eastAsia="ar-SA"/>
        </w:rPr>
      </w:pPr>
      <w:r w:rsidRPr="0048151E">
        <w:rPr>
          <w:rFonts w:ascii="Times New Roman" w:hAnsi="Times New Roman"/>
          <w:spacing w:val="4"/>
          <w:sz w:val="28"/>
          <w:szCs w:val="28"/>
          <w:lang w:eastAsia="ar-SA"/>
        </w:rPr>
        <w:t>4. Уполномоченный орган обеспечивает прием документов, необход</w:t>
      </w:r>
      <w:r w:rsidRPr="0048151E">
        <w:rPr>
          <w:rFonts w:ascii="Times New Roman" w:hAnsi="Times New Roman"/>
          <w:spacing w:val="4"/>
          <w:sz w:val="28"/>
          <w:szCs w:val="28"/>
          <w:lang w:eastAsia="ar-SA"/>
        </w:rPr>
        <w:t>и</w:t>
      </w:r>
      <w:r w:rsidRPr="0048151E">
        <w:rPr>
          <w:rFonts w:ascii="Times New Roman" w:hAnsi="Times New Roman"/>
          <w:spacing w:val="4"/>
          <w:sz w:val="28"/>
          <w:szCs w:val="28"/>
          <w:lang w:eastAsia="ar-SA"/>
        </w:rPr>
        <w:t>мых для предоставления муниципальной услуги, и регистрацию запроса без необходимости повторного представления заявителем таких документов на бумажном носителе.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Срок регистрации запроса 1 рабочий день.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Предоставление муниципальной услуги начинается с момента приема и регистрации уполномоченным органом электронных документов, необходимых для предоставления муниципальной услуги.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отправке запроса посредством Регионального портала автоматически осуществляется форматно-логическая проверка сформированного запроса в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рядке, определяемом уполномоченным на предоставление муниципальной услуги органом,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рядке ее устранения посредством информационного сообщения непосредстве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но в электронной форме запроса.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При успешной отправке запросу присваивается уникальный номер, по к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торому в личном кабинете заявителя посредством Регионального портала</w:t>
      </w:r>
      <w:r w:rsidRPr="00925517">
        <w:rPr>
          <w:rFonts w:ascii="Times New Roman" w:hAnsi="Times New Roman"/>
          <w:i/>
          <w:spacing w:val="-2"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заяв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телю будет представлена информация о ходе выполнения указанного запроса.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После принятия запроса должностным лицом, уполномоченным на предоставление муниципальной услуги, запросу в личном кабинете заявителя посредством Регионального портала</w:t>
      </w:r>
      <w:r w:rsidRPr="00925517">
        <w:rPr>
          <w:rFonts w:ascii="Times New Roman" w:hAnsi="Times New Roman"/>
          <w:i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z w:val="28"/>
          <w:szCs w:val="28"/>
          <w:lang w:eastAsia="ar-SA"/>
        </w:rPr>
        <w:t>присваивается статус «Регистрация заяв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теля и прием документов».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получении запроса в электронной форме должностным лицом, упо</w:t>
      </w:r>
      <w:r w:rsidRPr="00925517">
        <w:rPr>
          <w:rFonts w:ascii="Times New Roman" w:hAnsi="Times New Roman"/>
          <w:sz w:val="28"/>
          <w:szCs w:val="28"/>
          <w:lang w:eastAsia="ar-SA"/>
        </w:rPr>
        <w:t>л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номоченным на предоставление муниципальной услуги, проверяется наличие оснований для отказа в приеме запроса, указанных подразделе 2.9 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настоящего Регламента.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наличии хотя бы одного из указанных оснований должностное лицо, ответственное за предоставление муниципальной услуги, в срок, не превыш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ющий срок предоставления муниципальной услуги, подготавливает письмо об отказе в приеме документов для предоставления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5.</w:t>
      </w:r>
      <w:r w:rsidRPr="00925517">
        <w:rPr>
          <w:rFonts w:ascii="Times New Roman" w:hAnsi="Times New Roman"/>
          <w:b/>
          <w:i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Государственная пошлина за предоставление муниципальной услуги не взимается.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6. В качестве результата предоставления муниципальной услуги заяв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тель по его выбору вправе получить результат предоставления муниципальной услуги в форме электронного документа или документа на бумажном носителе в течение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срока действия результата предоставления муниципальной услуги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>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7. Заявитель имеет возможность получения информации о ходе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ставления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</w:t>
      </w:r>
      <w:r w:rsidRPr="00925517">
        <w:rPr>
          <w:rFonts w:ascii="Times New Roman" w:hAnsi="Times New Roman"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sz w:val="28"/>
          <w:szCs w:val="28"/>
          <w:lang w:eastAsia="ar-SA"/>
        </w:rPr>
        <w:t>тронной почты или с использованием средств Регионального портала по выб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ру заявителя.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предоставлении муниципальной услуги в электронной форме заяв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телю направляется: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а) уведомление о записи на прием в уполномоченный орган или МФЦ, содержащее сведения о дате, времени и месте приема;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б) уведомление о приеме и регистрации запроса и иных документов, н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обходимых для предоставления муниципальной услуги, содержащее сведения о факте приема запроса и документов, необходимых для предоставления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услуги, и начале процедуры предоставления муниципальной услуги, а также сведения о дате и времени окончания предоставления услуги либо 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тивированный отказ в приеме запроса и иных документов, необходимых для предоставления муниципальной услуги;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</w:t>
      </w:r>
      <w:r w:rsidRPr="00925517">
        <w:rPr>
          <w:rFonts w:ascii="Times New Roman" w:hAnsi="Times New Roman"/>
          <w:sz w:val="28"/>
          <w:szCs w:val="28"/>
          <w:lang w:eastAsia="ar-SA"/>
        </w:rPr>
        <w:t>ж</w:t>
      </w:r>
      <w:r w:rsidRPr="00925517">
        <w:rPr>
          <w:rFonts w:ascii="Times New Roman" w:hAnsi="Times New Roman"/>
          <w:sz w:val="28"/>
          <w:szCs w:val="28"/>
          <w:lang w:eastAsia="ar-SA"/>
        </w:rPr>
        <w:t>ности получить результат предоставления муниципальной услуги либо мотив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рованный отказ в предоставлении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8. Заявителям обеспечивается возможность оценить доступность и кач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ство муниципальной услуги на Едином портале.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9.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Заявитель имеет возможность осуществить досудебное (внесудебное) обжалование решений и действий (бездействия) уполномоченного органа, должностного лица уполномоченного органа либо муниципального служащего в электронной форме с использованием информационно-телекоммуникацион-ной сети «Интернет» посредством федеральной информационной системы 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судебного (внесудебного) обжалования, создание и функционирование которой регулируется постановлением Правительства Российской Федерации от 20 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ября 2012 года № 1198 «О федеральной государственной информационной с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стеме, обеспечивающей процесс досудебного (внесудебного) обжалования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шений и действий (бездействия), совершенных при предоставлении госуда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ственных и муниципальных услуг».  </w:t>
      </w:r>
    </w:p>
    <w:p w:rsidR="005F0542" w:rsidRPr="00925517" w:rsidRDefault="005F0542" w:rsidP="00A7692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3.8</w:t>
      </w:r>
      <w:r w:rsidRPr="00925517">
        <w:rPr>
          <w:rFonts w:ascii="Times New Roman" w:hAnsi="Times New Roman"/>
          <w:sz w:val="28"/>
          <w:szCs w:val="28"/>
        </w:rPr>
        <w:t xml:space="preserve">.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Порядок выполнения административных процедур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многофункциональными центрами предоставления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государственных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 муниципальных услуг</w:t>
      </w:r>
    </w:p>
    <w:p w:rsidR="00C90064" w:rsidRPr="00925517" w:rsidRDefault="00C90064" w:rsidP="00C9006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 Информирование заявителей осуществляется посредством размещения актуальной и исчерпывающей информации, необходимой для получения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 на информационных стендах или иных источниках инфо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мирования.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Информирование заявителей осуществляется в окне МФЦ (ином спец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ально оборудованном рабочем месте в МФЦ), предназначенном для информ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информации, в том числе указанной в 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становлением правительства Российской Федерации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от 22 декабря 2012 года   № 1376 «Об утверждении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Правил организации деятельности многофункци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нальных центров предоставления государственных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и муниципальных услуг».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2.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Работник МФЦ при приеме запросов о предоставлении муниципальных услуг либо запросов о предоставлении нескольких муниципальных услуг (далее - комплексный запрос) и выдаче результатов предоставлении муниципальных услуг (в том числе в рамках комплексного запроса) устанавливает личность з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явителя на основании паспорта гражданина Российской Федерации и иных 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кументов, удостоверяющих личность заявителя, в соответствии с законодател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ством Российской Федерации, а также проверяет соответствие копий предста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ляемых документов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(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за исключением нотариально заверенных) их оригиналам (на предмет наличия подчисток (основными признаками подчисток являются: взъерошенность волокон, изменение глянца поверхностного слоя бумаги, уменьшение толщины бумаги в месте подчистки, нарушение фоновой сетки) или допечаток (основными признаками приписок являются несовпадение гор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зонтальности расположения печатных знаков в строке, различия размера и р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сунка одноименных печатных знаков, различия интенсивности использованн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го красителя).</w:t>
      </w:r>
      <w:proofErr w:type="gramEnd"/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случае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,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если представлены подлинники документов заявителя, перечень которых определен пунктом 6 статьи 7 Федерального закона от 27 июля 2010 года № 210-ФЗ «Об организации предоставления государственных и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пальных услуг», работник МФЦ снимает с них копии.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Работник МФЦ, при приеме запросов проверяет правильность составл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заявления (запроса), а также исчерпывающий перечень документов, нео</w:t>
      </w:r>
      <w:r w:rsidRPr="00925517">
        <w:rPr>
          <w:rFonts w:ascii="Times New Roman" w:hAnsi="Times New Roman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ходимых в соответствии с административным регламентом предоставления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ниципальной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услуг органов, и формирует пакет документов.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приеме комплексного запроса у заявителя работники МФЦ обязаны проинформировать его обо всех муниципальных услугах, услугах, которые я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ляются необходимыми и обязательными для предоставления муниципальных услуг, получение которых необходимо для получения муниципальных услуг, указанных в комплексном запросе.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случае несоответствия документа, удостоверяющего личность, норм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тивно установленным требованиям или его отсутствия работник МФЦ инфо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мирует заявителя (представителя заявителя) о необходимости предъявления 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кумента, удостоверяющего личность, для предоставления муниципальной усл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ги и предлагает обратиться в МФЦ после приведения в соответствие с норм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тивно установленными требованиями документа, удостоверяющего личность.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3.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Работник МФЦ направляет межведомственные запросы о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нии документов и информации, которые находятся в распоряжении органов, предоставляющих государственные услуги, органов местного самоуправления либо подведомственных государственным органам (органам местного сам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управления) организаций, участвующих в предоставлении муниципальной услуги, в соответствии с нормативными правовыми актами Российской Фед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рации, нормативными правовыми актами Краснодарского края,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ными правовыми актами с учетом положений части 6 статьи 7 Федерального закона от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27 июля 2010 года № 210-ФЗ «Об организации предоставления гос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дарственных и муниципальных услуг».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Межведомственный запрос о представлении документов и (или) инфо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мации, указанных в пункте 2 части 1 статьи 7 Федерального закона от 27 июля 2010 года № 210-ФЗ «Об организации предоставления государственных и 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ниципальных услуг», для предоставления муниципальной услуги с использов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нием межведомственного информационного взаимодействия должен содержать указание на базовый государственный информационный ресурс, в целях вед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которого запрашиваются документы и информация.</w:t>
      </w:r>
      <w:bookmarkStart w:id="2" w:name="P00EE"/>
      <w:bookmarkEnd w:id="2"/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 Работник МФЦ осуществляет составление и выдачу заявителям док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ментов на бумажном носителе, подтверждающих содержание электронных 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кументов, направленных в МФЦ по результатам предоставления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ной услуги, в соответствии с требованиями, установленными Правительством Российской Федерации.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5.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Работник МФЦ осуществляет иные действия, необходимые для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ставления муниципальной услуги, в том числе связанные с проверкой действ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тельности усиленной квалифицированной электронной подписи заявителя, и</w:t>
      </w:r>
      <w:r w:rsidRPr="00925517">
        <w:rPr>
          <w:rFonts w:ascii="Times New Roman" w:hAnsi="Times New Roman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z w:val="28"/>
          <w:szCs w:val="28"/>
          <w:lang w:eastAsia="ar-SA"/>
        </w:rPr>
        <w:t>пользованной при обращении за получением муниципальной услуги, а также с установлением перечня средств удостоверяющих центров, которые допускаю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ся для использования в целях обеспечения указанной проверки и определяются на основании утверждаемой уполномоченным органом, предоставляющим 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ниципальную услугу, по согласованию с Федеральной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службой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безопасности Российской Федерации модели угроз безопасности информации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в информац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онной системе, используемой в целях приема обращений за получением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 и (или) предоставления такой услуги.</w:t>
      </w:r>
    </w:p>
    <w:p w:rsidR="005F0542" w:rsidRPr="00925517" w:rsidRDefault="005F0542" w:rsidP="00A769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3.9</w:t>
      </w:r>
      <w:r w:rsidRPr="00925517">
        <w:rPr>
          <w:rFonts w:ascii="Times New Roman" w:hAnsi="Times New Roman"/>
          <w:sz w:val="28"/>
          <w:szCs w:val="28"/>
        </w:rPr>
        <w:t xml:space="preserve">.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Порядок исправления допущенных опечаток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 xml:space="preserve">и ошибок в выданных </w:t>
      </w:r>
      <w:r w:rsidRPr="00925517"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  <w:t xml:space="preserve">в результате предоставления 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</w:pPr>
      <w:r w:rsidRPr="00925517"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  <w:t xml:space="preserve">муниципальной услуги </w:t>
      </w:r>
      <w:proofErr w:type="gramStart"/>
      <w:r w:rsidRPr="00925517"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  <w:t>документах</w:t>
      </w:r>
      <w:proofErr w:type="gramEnd"/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ru-RU"/>
        </w:rPr>
        <w:t>В случае выявления заявителем опечаток и (или) ошибок в полученном заявителем документе, являющемся результатом предоставления муниципал</w:t>
      </w:r>
      <w:r w:rsidRPr="00925517">
        <w:rPr>
          <w:rFonts w:ascii="Times New Roman" w:hAnsi="Times New Roman"/>
          <w:sz w:val="28"/>
          <w:szCs w:val="28"/>
          <w:lang w:eastAsia="ru-RU"/>
        </w:rPr>
        <w:t>ь</w:t>
      </w:r>
      <w:r w:rsidRPr="00925517">
        <w:rPr>
          <w:rFonts w:ascii="Times New Roman" w:hAnsi="Times New Roman"/>
          <w:sz w:val="28"/>
          <w:szCs w:val="28"/>
          <w:lang w:eastAsia="ru-RU"/>
        </w:rPr>
        <w:t>ной услуги, заявитель вправе обратиться в уполномоченный орган, МФЦ с з</w:t>
      </w:r>
      <w:r w:rsidRPr="00925517">
        <w:rPr>
          <w:rFonts w:ascii="Times New Roman" w:hAnsi="Times New Roman"/>
          <w:sz w:val="28"/>
          <w:szCs w:val="28"/>
          <w:lang w:eastAsia="ru-RU"/>
        </w:rPr>
        <w:t>а</w:t>
      </w:r>
      <w:r w:rsidRPr="00925517">
        <w:rPr>
          <w:rFonts w:ascii="Times New Roman" w:hAnsi="Times New Roman"/>
          <w:sz w:val="28"/>
          <w:szCs w:val="28"/>
          <w:lang w:eastAsia="ru-RU"/>
        </w:rPr>
        <w:t>явлением об исправлении допущенных опечаток и (или) ошибок в выданных в результате предоставления муниципальной услуги документах.</w:t>
      </w:r>
      <w:proofErr w:type="gramEnd"/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Основанием для начала процедуры по исправлению допущенных опеч</w:t>
      </w:r>
      <w:r w:rsidRPr="00925517">
        <w:rPr>
          <w:rFonts w:ascii="Times New Roman" w:hAnsi="Times New Roman"/>
          <w:sz w:val="28"/>
          <w:szCs w:val="28"/>
          <w:lang w:eastAsia="ru-RU"/>
        </w:rPr>
        <w:t>а</w:t>
      </w:r>
      <w:r w:rsidRPr="00925517">
        <w:rPr>
          <w:rFonts w:ascii="Times New Roman" w:hAnsi="Times New Roman"/>
          <w:sz w:val="28"/>
          <w:szCs w:val="28"/>
          <w:lang w:eastAsia="ru-RU"/>
        </w:rPr>
        <w:t>ток и (или) ошибок в документах, выданных в результате предоставления м</w:t>
      </w:r>
      <w:r w:rsidRPr="00925517">
        <w:rPr>
          <w:rFonts w:ascii="Times New Roman" w:hAnsi="Times New Roman"/>
          <w:sz w:val="28"/>
          <w:szCs w:val="28"/>
          <w:lang w:eastAsia="ru-RU"/>
        </w:rPr>
        <w:t>у</w:t>
      </w:r>
      <w:r w:rsidRPr="00925517">
        <w:rPr>
          <w:rFonts w:ascii="Times New Roman" w:hAnsi="Times New Roman"/>
          <w:sz w:val="28"/>
          <w:szCs w:val="28"/>
          <w:lang w:eastAsia="ru-RU"/>
        </w:rPr>
        <w:lastRenderedPageBreak/>
        <w:t>ниципальной услуги, является поступление в уполномоченный орган заявления об исправлении опечаток и (или) ошибок в документах, выданных в результате предоставления муниципальной услуги (далее - Заявление об исправлении оп</w:t>
      </w:r>
      <w:r w:rsidRPr="00925517">
        <w:rPr>
          <w:rFonts w:ascii="Times New Roman" w:hAnsi="Times New Roman"/>
          <w:sz w:val="28"/>
          <w:szCs w:val="28"/>
          <w:lang w:eastAsia="ru-RU"/>
        </w:rPr>
        <w:t>е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чаток, ошибок).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Заявление об исправлении опечаток, ошибок с указанием способа инфо</w:t>
      </w:r>
      <w:r w:rsidRPr="00925517">
        <w:rPr>
          <w:rFonts w:ascii="Times New Roman" w:hAnsi="Times New Roman"/>
          <w:sz w:val="28"/>
          <w:szCs w:val="28"/>
          <w:lang w:eastAsia="ru-RU"/>
        </w:rPr>
        <w:t>р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мирования о результатах его рассмотрения и документы, в которых содержатся опечатки и (или) ошибки, представляются следующими способами: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лично (заявителем представляются оригиналы документов с опечатками и (или) ошибками, специалистом Отдела или МФЦ делаются копии этих док</w:t>
      </w:r>
      <w:r w:rsidRPr="00925517">
        <w:rPr>
          <w:rFonts w:ascii="Times New Roman" w:hAnsi="Times New Roman"/>
          <w:sz w:val="28"/>
          <w:szCs w:val="28"/>
          <w:lang w:eastAsia="ru-RU"/>
        </w:rPr>
        <w:t>у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ментов);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через организацию почтовой связи (заявителем направляются копии д</w:t>
      </w:r>
      <w:r w:rsidRPr="00925517">
        <w:rPr>
          <w:rFonts w:ascii="Times New Roman" w:hAnsi="Times New Roman"/>
          <w:sz w:val="28"/>
          <w:szCs w:val="28"/>
          <w:lang w:eastAsia="ru-RU"/>
        </w:rPr>
        <w:t>о</w:t>
      </w:r>
      <w:r w:rsidRPr="00925517">
        <w:rPr>
          <w:rFonts w:ascii="Times New Roman" w:hAnsi="Times New Roman"/>
          <w:sz w:val="28"/>
          <w:szCs w:val="28"/>
          <w:lang w:eastAsia="ru-RU"/>
        </w:rPr>
        <w:t>кументов с опечатками и (или) ошибками).</w:t>
      </w:r>
    </w:p>
    <w:p w:rsidR="00C90064" w:rsidRPr="00925517" w:rsidRDefault="00C90064" w:rsidP="00C900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Прием и регистрация полученного Заявления об исправлении опечаток, ошибок осуществляется в день его получения специалистом уполномоченного органа или МФЦ, ответственным за регистрацию входящей корреспонденции, который выполняет следующие действия:</w:t>
      </w:r>
    </w:p>
    <w:p w:rsidR="00C90064" w:rsidRPr="00925517" w:rsidRDefault="00C90064" w:rsidP="00C900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регистрирует Заявление об исправлении опечаток и предоставленные копии документов в электронном виде в системе электронного документооборота;</w:t>
      </w:r>
    </w:p>
    <w:p w:rsidR="00C90064" w:rsidRPr="00925517" w:rsidRDefault="00C90064" w:rsidP="00C900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направляет зарегистрированные Заявление об исправлении опечаток, ошибок и копии документов главе муниципального образования Щербиновский район на рассмотрение; </w:t>
      </w:r>
    </w:p>
    <w:p w:rsidR="00C90064" w:rsidRPr="00925517" w:rsidRDefault="00C90064" w:rsidP="00C900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после получения резолюции главы муниципального образования Щербиновский район направляет Заявление об исправлении опечаток, ошибок и копии документов в соответствии с резолюцией заместителю главы муниципального образования Щербиновский район, курирующему деятельность в сфере предоставления муниципальной услуги, который направляет Заявление об исправлении опечаток, ошибок и копии документов в Отдел для исполнения.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Срок исполнения – 2 (два) рабочих дня.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По результатам рассмотрения Заявления об исправлении опечаток, ош</w:t>
      </w:r>
      <w:r w:rsidRPr="00925517">
        <w:rPr>
          <w:rFonts w:ascii="Times New Roman" w:hAnsi="Times New Roman"/>
          <w:sz w:val="28"/>
          <w:szCs w:val="28"/>
          <w:lang w:eastAsia="ru-RU"/>
        </w:rPr>
        <w:t>и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бок специалист Отдела в течение 2-х рабочих дней принимает решение: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об исправлении опечаток и (или) ошибок, допущенных в документах, в</w:t>
      </w:r>
      <w:r w:rsidRPr="00925517">
        <w:rPr>
          <w:rFonts w:ascii="Times New Roman" w:hAnsi="Times New Roman"/>
          <w:sz w:val="28"/>
          <w:szCs w:val="28"/>
          <w:lang w:eastAsia="ru-RU"/>
        </w:rPr>
        <w:t>ы</w:t>
      </w:r>
      <w:r w:rsidRPr="00925517">
        <w:rPr>
          <w:rFonts w:ascii="Times New Roman" w:hAnsi="Times New Roman"/>
          <w:sz w:val="28"/>
          <w:szCs w:val="28"/>
          <w:lang w:eastAsia="ru-RU"/>
        </w:rPr>
        <w:t>данных в результате предоставления муниципальной услуги, и уведомляет з</w:t>
      </w:r>
      <w:r w:rsidRPr="00925517">
        <w:rPr>
          <w:rFonts w:ascii="Times New Roman" w:hAnsi="Times New Roman"/>
          <w:sz w:val="28"/>
          <w:szCs w:val="28"/>
          <w:lang w:eastAsia="ru-RU"/>
        </w:rPr>
        <w:t>а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явителя о принятом решении способом, указанным в Заявлении об исправлении опечаток, ошибок (с указанием срока исправления допущенных опечаток и (или) ошибок);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об отсутствии необходимости исправления опечаток и (или) ошибок, д</w:t>
      </w:r>
      <w:r w:rsidRPr="00925517">
        <w:rPr>
          <w:rFonts w:ascii="Times New Roman" w:hAnsi="Times New Roman"/>
          <w:sz w:val="28"/>
          <w:szCs w:val="28"/>
          <w:lang w:eastAsia="ru-RU"/>
        </w:rPr>
        <w:t>о</w:t>
      </w:r>
      <w:r w:rsidRPr="00925517">
        <w:rPr>
          <w:rFonts w:ascii="Times New Roman" w:hAnsi="Times New Roman"/>
          <w:sz w:val="28"/>
          <w:szCs w:val="28"/>
          <w:lang w:eastAsia="ru-RU"/>
        </w:rPr>
        <w:t>пущенных в документах, выданных в результате предоставления муниципал</w:t>
      </w:r>
      <w:r w:rsidRPr="00925517">
        <w:rPr>
          <w:rFonts w:ascii="Times New Roman" w:hAnsi="Times New Roman"/>
          <w:sz w:val="28"/>
          <w:szCs w:val="28"/>
          <w:lang w:eastAsia="ru-RU"/>
        </w:rPr>
        <w:t>ь</w:t>
      </w:r>
      <w:r w:rsidRPr="00925517">
        <w:rPr>
          <w:rFonts w:ascii="Times New Roman" w:hAnsi="Times New Roman"/>
          <w:sz w:val="28"/>
          <w:szCs w:val="28"/>
          <w:lang w:eastAsia="ru-RU"/>
        </w:rPr>
        <w:t>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Исправление опечаток и (или) ошибок, допущенных в документах, в</w:t>
      </w:r>
      <w:r w:rsidRPr="00925517">
        <w:rPr>
          <w:rFonts w:ascii="Times New Roman" w:hAnsi="Times New Roman"/>
          <w:sz w:val="28"/>
          <w:szCs w:val="28"/>
          <w:lang w:eastAsia="ru-RU"/>
        </w:rPr>
        <w:t>ы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данных в результате предоставления муниципальной услуги, осуществляется </w:t>
      </w:r>
      <w:r w:rsidRPr="00925517">
        <w:rPr>
          <w:rFonts w:ascii="Times New Roman" w:hAnsi="Times New Roman"/>
          <w:sz w:val="28"/>
          <w:szCs w:val="28"/>
          <w:lang w:eastAsia="ru-RU"/>
        </w:rPr>
        <w:lastRenderedPageBreak/>
        <w:t>специалистом Отдела в течение 2-х рабочих дней.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 xml:space="preserve">При исправлении опечаток и (или) ошибок, допущенных в документах, выданных в результате предоставления муниципальной услуги, не допускается: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изменение содержания документов, являющихся результатом предоста</w:t>
      </w:r>
      <w:r w:rsidRPr="00925517">
        <w:rPr>
          <w:rFonts w:ascii="Times New Roman" w:hAnsi="Times New Roman"/>
          <w:sz w:val="28"/>
          <w:szCs w:val="28"/>
          <w:lang w:eastAsia="ru-RU"/>
        </w:rPr>
        <w:t>в</w:t>
      </w:r>
      <w:r w:rsidRPr="00925517">
        <w:rPr>
          <w:rFonts w:ascii="Times New Roman" w:hAnsi="Times New Roman"/>
          <w:sz w:val="28"/>
          <w:szCs w:val="28"/>
          <w:lang w:eastAsia="ru-RU"/>
        </w:rPr>
        <w:t>ления муниципальной услуги;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</w:t>
      </w:r>
      <w:r w:rsidRPr="00925517">
        <w:rPr>
          <w:rFonts w:ascii="Times New Roman" w:hAnsi="Times New Roman"/>
          <w:sz w:val="28"/>
          <w:szCs w:val="28"/>
          <w:lang w:eastAsia="ru-RU"/>
        </w:rPr>
        <w:t>и</w:t>
      </w:r>
      <w:r w:rsidRPr="00925517">
        <w:rPr>
          <w:rFonts w:ascii="Times New Roman" w:hAnsi="Times New Roman"/>
          <w:sz w:val="28"/>
          <w:szCs w:val="28"/>
          <w:lang w:eastAsia="ru-RU"/>
        </w:rPr>
        <w:t>ципальной услуги.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Критерием принятия решения об исправлении опечаток и (или) ошибок является наличие опечаток и (или) ошибок, допущенных в документах, явля</w:t>
      </w:r>
      <w:r w:rsidRPr="00925517">
        <w:rPr>
          <w:rFonts w:ascii="Times New Roman" w:hAnsi="Times New Roman"/>
          <w:sz w:val="28"/>
          <w:szCs w:val="28"/>
          <w:lang w:eastAsia="ru-RU"/>
        </w:rPr>
        <w:t>ю</w:t>
      </w:r>
      <w:r w:rsidRPr="00925517">
        <w:rPr>
          <w:rFonts w:ascii="Times New Roman" w:hAnsi="Times New Roman"/>
          <w:sz w:val="28"/>
          <w:szCs w:val="28"/>
          <w:lang w:eastAsia="ru-RU"/>
        </w:rPr>
        <w:t>щихся результатом предоставления муниципальной услуги.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Максимальный срок исполнения административной процедуры составл</w:t>
      </w:r>
      <w:r w:rsidRPr="00925517">
        <w:rPr>
          <w:rFonts w:ascii="Times New Roman" w:hAnsi="Times New Roman"/>
          <w:sz w:val="28"/>
          <w:szCs w:val="28"/>
          <w:lang w:eastAsia="ru-RU"/>
        </w:rPr>
        <w:t>я</w:t>
      </w:r>
      <w:r w:rsidRPr="00925517">
        <w:rPr>
          <w:rFonts w:ascii="Times New Roman" w:hAnsi="Times New Roman"/>
          <w:sz w:val="28"/>
          <w:szCs w:val="28"/>
          <w:lang w:eastAsia="ru-RU"/>
        </w:rPr>
        <w:t>ет не более 6 рабочих дней со дня поступления в уполномоченный орган зая</w:t>
      </w:r>
      <w:r w:rsidRPr="00925517">
        <w:rPr>
          <w:rFonts w:ascii="Times New Roman" w:hAnsi="Times New Roman"/>
          <w:sz w:val="28"/>
          <w:szCs w:val="28"/>
          <w:lang w:eastAsia="ru-RU"/>
        </w:rPr>
        <w:t>в</w:t>
      </w:r>
      <w:r w:rsidRPr="00925517">
        <w:rPr>
          <w:rFonts w:ascii="Times New Roman" w:hAnsi="Times New Roman"/>
          <w:sz w:val="28"/>
          <w:szCs w:val="28"/>
          <w:lang w:eastAsia="ru-RU"/>
        </w:rPr>
        <w:t>ления об исправлении опечаток и (или) ошибок.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 xml:space="preserve"> Результатом процедуры является: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исправленные документы, являющиеся результатом предоставления м</w:t>
      </w:r>
      <w:r w:rsidRPr="00925517">
        <w:rPr>
          <w:rFonts w:ascii="Times New Roman" w:hAnsi="Times New Roman"/>
          <w:sz w:val="28"/>
          <w:szCs w:val="28"/>
          <w:lang w:eastAsia="ru-RU"/>
        </w:rPr>
        <w:t>у</w:t>
      </w:r>
      <w:r w:rsidRPr="00925517">
        <w:rPr>
          <w:rFonts w:ascii="Times New Roman" w:hAnsi="Times New Roman"/>
          <w:sz w:val="28"/>
          <w:szCs w:val="28"/>
          <w:lang w:eastAsia="ru-RU"/>
        </w:rPr>
        <w:t>ниципальной услуги;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мотивированный отказ в исправлении опечаток и (или) ошибок, доп</w:t>
      </w:r>
      <w:r w:rsidRPr="00925517">
        <w:rPr>
          <w:rFonts w:ascii="Times New Roman" w:hAnsi="Times New Roman"/>
          <w:sz w:val="28"/>
          <w:szCs w:val="28"/>
          <w:lang w:eastAsia="ru-RU"/>
        </w:rPr>
        <w:t>у</w:t>
      </w:r>
      <w:r w:rsidRPr="00925517">
        <w:rPr>
          <w:rFonts w:ascii="Times New Roman" w:hAnsi="Times New Roman"/>
          <w:sz w:val="28"/>
          <w:szCs w:val="28"/>
          <w:lang w:eastAsia="ru-RU"/>
        </w:rPr>
        <w:t>щенных в документах, выданных в результате предоставления муниципальной услуги.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925517">
        <w:rPr>
          <w:rFonts w:ascii="Times New Roman" w:hAnsi="Times New Roman"/>
          <w:spacing w:val="-2"/>
          <w:sz w:val="28"/>
          <w:szCs w:val="28"/>
          <w:lang w:eastAsia="ru-RU"/>
        </w:rPr>
        <w:t>Способом фиксации результата процедуры является регистрация испра</w:t>
      </w:r>
      <w:r w:rsidRPr="00925517">
        <w:rPr>
          <w:rFonts w:ascii="Times New Roman" w:hAnsi="Times New Roman"/>
          <w:spacing w:val="-2"/>
          <w:sz w:val="28"/>
          <w:szCs w:val="28"/>
          <w:lang w:eastAsia="ru-RU"/>
        </w:rPr>
        <w:t>в</w:t>
      </w:r>
      <w:r w:rsidRPr="00925517">
        <w:rPr>
          <w:rFonts w:ascii="Times New Roman" w:hAnsi="Times New Roman"/>
          <w:spacing w:val="-2"/>
          <w:sz w:val="28"/>
          <w:szCs w:val="28"/>
          <w:lang w:eastAsia="ru-RU"/>
        </w:rPr>
        <w:t>ленного документа или принятого решения в журнале исходящей документации.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Оригинал документа, содержащего опечатки и (или) ошибки, после зам</w:t>
      </w:r>
      <w:r w:rsidRPr="00925517">
        <w:rPr>
          <w:rFonts w:ascii="Times New Roman" w:hAnsi="Times New Roman"/>
          <w:sz w:val="28"/>
          <w:szCs w:val="28"/>
          <w:lang w:eastAsia="ru-RU"/>
        </w:rPr>
        <w:t>е</w:t>
      </w:r>
      <w:r w:rsidRPr="00925517">
        <w:rPr>
          <w:rFonts w:ascii="Times New Roman" w:hAnsi="Times New Roman"/>
          <w:sz w:val="28"/>
          <w:szCs w:val="28"/>
          <w:lang w:eastAsia="ru-RU"/>
        </w:rPr>
        <w:t>ны подлежит уничтожению, факт которого фиксируется начальником Отдела в деле по рассмотрению обращения заявителя.</w:t>
      </w:r>
    </w:p>
    <w:p w:rsidR="005F0542" w:rsidRPr="00925517" w:rsidRDefault="005F0542" w:rsidP="00A769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Раздел IV. Формы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контроля за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исполнением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административного регламента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4.1. Порядок осуществления текущего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контроля за соблюдением и исполнением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ответственными</w:t>
      </w:r>
      <w:proofErr w:type="gramEnd"/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должностными лицами положений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административного</w:t>
      </w:r>
      <w:proofErr w:type="gramEnd"/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регламента и иных нормативных правовых актов,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устанавливающих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требования к предоставлению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муниципальной услуги, а также принятием ими решений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ящего Регламента.</w:t>
      </w:r>
    </w:p>
    <w:p w:rsidR="00C90064" w:rsidRPr="00E63A8F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pacing w:val="8"/>
          <w:sz w:val="28"/>
          <w:szCs w:val="28"/>
          <w:lang w:eastAsia="ar-SA"/>
        </w:rPr>
      </w:pPr>
      <w:r w:rsidRPr="00E63A8F">
        <w:rPr>
          <w:rFonts w:ascii="Times New Roman" w:hAnsi="Times New Roman"/>
          <w:spacing w:val="8"/>
          <w:sz w:val="28"/>
          <w:szCs w:val="28"/>
          <w:lang w:eastAsia="ar-SA"/>
        </w:rPr>
        <w:t>В должностных регламентах должностных лиц, участвующих в предоставлении муниципальной услуги, осуществляющих функции по предоставлению муниципальной услуги, устанавливаются должностные обязанности, ответственность, требования к знаниям и квалификации сп</w:t>
      </w:r>
      <w:r w:rsidRPr="00E63A8F">
        <w:rPr>
          <w:rFonts w:ascii="Times New Roman" w:hAnsi="Times New Roman"/>
          <w:spacing w:val="8"/>
          <w:sz w:val="28"/>
          <w:szCs w:val="28"/>
          <w:lang w:eastAsia="ar-SA"/>
        </w:rPr>
        <w:t>е</w:t>
      </w:r>
      <w:r w:rsidRPr="00E63A8F">
        <w:rPr>
          <w:rFonts w:ascii="Times New Roman" w:hAnsi="Times New Roman"/>
          <w:spacing w:val="8"/>
          <w:sz w:val="28"/>
          <w:szCs w:val="28"/>
          <w:lang w:eastAsia="ar-SA"/>
        </w:rPr>
        <w:t>циалистов.</w:t>
      </w:r>
    </w:p>
    <w:p w:rsidR="00C90064" w:rsidRPr="00E63A8F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pacing w:val="12"/>
          <w:sz w:val="28"/>
          <w:szCs w:val="28"/>
          <w:lang w:eastAsia="ar-SA"/>
        </w:rPr>
      </w:pPr>
      <w:r w:rsidRPr="00E63A8F">
        <w:rPr>
          <w:rFonts w:ascii="Times New Roman" w:hAnsi="Times New Roman"/>
          <w:spacing w:val="12"/>
          <w:sz w:val="28"/>
          <w:szCs w:val="28"/>
          <w:lang w:eastAsia="ar-SA"/>
        </w:rPr>
        <w:lastRenderedPageBreak/>
        <w:t>Должностные лица органов, участвующих в предоставлении мун</w:t>
      </w:r>
      <w:r w:rsidRPr="00E63A8F">
        <w:rPr>
          <w:rFonts w:ascii="Times New Roman" w:hAnsi="Times New Roman"/>
          <w:spacing w:val="12"/>
          <w:sz w:val="28"/>
          <w:szCs w:val="28"/>
          <w:lang w:eastAsia="ar-SA"/>
        </w:rPr>
        <w:t>и</w:t>
      </w:r>
      <w:r w:rsidRPr="00E63A8F">
        <w:rPr>
          <w:rFonts w:ascii="Times New Roman" w:hAnsi="Times New Roman"/>
          <w:spacing w:val="12"/>
          <w:sz w:val="28"/>
          <w:szCs w:val="28"/>
          <w:lang w:eastAsia="ar-SA"/>
        </w:rPr>
        <w:t>ципальной услуги, несут персональную ответственность за исполнение административных процедур и соблюдение сроков, установленных настоящим Регламентом. При предоставлении муниципальной услуги гражданину гарантируется право на получение информации о своих пр</w:t>
      </w:r>
      <w:r w:rsidRPr="00E63A8F">
        <w:rPr>
          <w:rFonts w:ascii="Times New Roman" w:hAnsi="Times New Roman"/>
          <w:spacing w:val="12"/>
          <w:sz w:val="28"/>
          <w:szCs w:val="28"/>
          <w:lang w:eastAsia="ar-SA"/>
        </w:rPr>
        <w:t>а</w:t>
      </w:r>
      <w:r w:rsidRPr="00E63A8F">
        <w:rPr>
          <w:rFonts w:ascii="Times New Roman" w:hAnsi="Times New Roman"/>
          <w:spacing w:val="12"/>
          <w:sz w:val="28"/>
          <w:szCs w:val="28"/>
          <w:lang w:eastAsia="ar-SA"/>
        </w:rPr>
        <w:t xml:space="preserve">вах, обязанностях и условиях оказания муниципальной услуги; защиту сведений о персональных данных; уважительное отношение со стороны должностных лиц.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4.1.2. Текущий контроль и координация последовательности действий, определенных административными процедурами предоставления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ной услуги должностными лицами уполномоченного органа, осуществляется постоянно непосредственно должностным лицом уполномоченного органа п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тем проведения проверок.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шения должностных лиц уполномоченного органа, ответственных за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ставление муниципальной услуги.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4.2. Порядок и периодичность осуществления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плановых</w:t>
      </w:r>
      <w:proofErr w:type="gramEnd"/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 внеплановых проверок полноты и качества предоставления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муниципальной услуги, в том числе порядок и формы контроля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 полнотой и качеством предоставления муниципальной услуги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Контроль за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полнотой и качеством предоставления муниципальной усл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ги включает в себя проведение плановых и внеплановых проверок.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Плановые и внеплановые проверки могут проводиться главой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пального образования Щербиновский район, заместителем главы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ного образования Щербиновский район, курирующим Отдел.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Проведение плановых проверок, полноты и качества предоставления 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ниципальной услуги осуществляется в соответствии с утвержденным графиком, но не реже одного раза в год.</w:t>
      </w:r>
    </w:p>
    <w:p w:rsidR="00C90064" w:rsidRPr="00E63A8F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pacing w:val="8"/>
          <w:sz w:val="28"/>
          <w:szCs w:val="28"/>
          <w:lang w:eastAsia="ar-SA"/>
        </w:rPr>
      </w:pPr>
      <w:r w:rsidRPr="00E63A8F">
        <w:rPr>
          <w:rFonts w:ascii="Times New Roman" w:hAnsi="Times New Roman"/>
          <w:spacing w:val="8"/>
          <w:sz w:val="28"/>
          <w:szCs w:val="28"/>
          <w:lang w:eastAsia="ar-SA"/>
        </w:rPr>
        <w:t>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услуги, а также на основании док</w:t>
      </w:r>
      <w:r w:rsidRPr="00E63A8F">
        <w:rPr>
          <w:rFonts w:ascii="Times New Roman" w:hAnsi="Times New Roman"/>
          <w:spacing w:val="8"/>
          <w:sz w:val="28"/>
          <w:szCs w:val="28"/>
          <w:lang w:eastAsia="ar-SA"/>
        </w:rPr>
        <w:t>у</w:t>
      </w:r>
      <w:r w:rsidRPr="00E63A8F">
        <w:rPr>
          <w:rFonts w:ascii="Times New Roman" w:hAnsi="Times New Roman"/>
          <w:spacing w:val="8"/>
          <w:sz w:val="28"/>
          <w:szCs w:val="28"/>
          <w:lang w:eastAsia="ar-SA"/>
        </w:rPr>
        <w:t>ментов и сведений, указывающих на нарушение исполнения администр</w:t>
      </w:r>
      <w:r w:rsidRPr="00E63A8F">
        <w:rPr>
          <w:rFonts w:ascii="Times New Roman" w:hAnsi="Times New Roman"/>
          <w:spacing w:val="8"/>
          <w:sz w:val="28"/>
          <w:szCs w:val="28"/>
          <w:lang w:eastAsia="ar-SA"/>
        </w:rPr>
        <w:t>а</w:t>
      </w:r>
      <w:r w:rsidRPr="00E63A8F">
        <w:rPr>
          <w:rFonts w:ascii="Times New Roman" w:hAnsi="Times New Roman"/>
          <w:spacing w:val="8"/>
          <w:sz w:val="28"/>
          <w:szCs w:val="28"/>
          <w:lang w:eastAsia="ar-SA"/>
        </w:rPr>
        <w:t>тивного регламента.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ходе плановых и внеплановых проверок: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проверяется знание ответственными лицами требований настоящего а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проверяется соблюдение сроков и последовательности исполнения адм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нистративных процедур;</w:t>
      </w:r>
    </w:p>
    <w:p w:rsidR="00455D63" w:rsidRDefault="00C90064" w:rsidP="005F054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выявляются нарушения прав заявителей, недостатки, допущенные в ходе предо</w:t>
      </w:r>
      <w:r w:rsidR="005F0542">
        <w:rPr>
          <w:rFonts w:ascii="Times New Roman" w:hAnsi="Times New Roman"/>
          <w:sz w:val="28"/>
          <w:szCs w:val="28"/>
          <w:lang w:eastAsia="ar-SA"/>
        </w:rPr>
        <w:t>ставления муниципальной услуги.</w:t>
      </w:r>
    </w:p>
    <w:p w:rsidR="005F0542" w:rsidRPr="00925517" w:rsidRDefault="005F0542" w:rsidP="005F0542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4.3. Ответственность должностных лиц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органа местного самоуправления за решения и действия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(бездействие),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принимаемые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(осуществляемые) ими в ходе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предоставления муниципальной услуги</w:t>
      </w:r>
    </w:p>
    <w:p w:rsidR="00455D63" w:rsidRPr="0048151E" w:rsidRDefault="00455D63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pacing w:val="8"/>
          <w:sz w:val="28"/>
          <w:szCs w:val="28"/>
          <w:lang w:eastAsia="ar-SA"/>
        </w:rPr>
      </w:pPr>
    </w:p>
    <w:p w:rsidR="00C90064" w:rsidRPr="0048151E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pacing w:val="8"/>
          <w:sz w:val="28"/>
          <w:szCs w:val="28"/>
          <w:lang w:eastAsia="ar-SA"/>
        </w:rPr>
      </w:pP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4.3.1. По результатам проведенных проверок в случае выявления нарушения порядка предоставления муниципальной услуги, прав заявит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е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лей виновные лица привлекаются к ответственности в соответствии с з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а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конодательством Российской Федерации, и принимаются меры по устран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е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нию нарушений.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услуги.</w:t>
      </w:r>
    </w:p>
    <w:p w:rsidR="00C90064" w:rsidRPr="005F0542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position w:val="-2"/>
          <w:sz w:val="28"/>
          <w:szCs w:val="28"/>
          <w:lang w:eastAsia="ar-SA"/>
        </w:rPr>
      </w:pPr>
      <w:r w:rsidRPr="005F0542">
        <w:rPr>
          <w:rFonts w:ascii="Times New Roman" w:hAnsi="Times New Roman"/>
          <w:position w:val="-2"/>
          <w:sz w:val="28"/>
          <w:szCs w:val="28"/>
          <w:lang w:eastAsia="ar-SA"/>
        </w:rPr>
        <w:t>4.3.3. Персональная ответственность устанавливается в должностных и</w:t>
      </w:r>
      <w:r w:rsidRPr="005F0542">
        <w:rPr>
          <w:rFonts w:ascii="Times New Roman" w:hAnsi="Times New Roman"/>
          <w:position w:val="-2"/>
          <w:sz w:val="28"/>
          <w:szCs w:val="28"/>
          <w:lang w:eastAsia="ar-SA"/>
        </w:rPr>
        <w:t>н</w:t>
      </w:r>
      <w:r w:rsidRPr="005F0542">
        <w:rPr>
          <w:rFonts w:ascii="Times New Roman" w:hAnsi="Times New Roman"/>
          <w:position w:val="-2"/>
          <w:sz w:val="28"/>
          <w:szCs w:val="28"/>
          <w:lang w:eastAsia="ar-SA"/>
        </w:rPr>
        <w:t>струкциях в соответствии с требованиями законодательства Российской Фед</w:t>
      </w:r>
      <w:r w:rsidRPr="005F0542">
        <w:rPr>
          <w:rFonts w:ascii="Times New Roman" w:hAnsi="Times New Roman"/>
          <w:position w:val="-2"/>
          <w:sz w:val="28"/>
          <w:szCs w:val="28"/>
          <w:lang w:eastAsia="ar-SA"/>
        </w:rPr>
        <w:t>е</w:t>
      </w:r>
      <w:r w:rsidRPr="005F0542">
        <w:rPr>
          <w:rFonts w:ascii="Times New Roman" w:hAnsi="Times New Roman"/>
          <w:position w:val="-2"/>
          <w:sz w:val="28"/>
          <w:szCs w:val="28"/>
          <w:lang w:eastAsia="ar-SA"/>
        </w:rPr>
        <w:t>рации.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4.4. Положения, характеризующие требования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к порядку и формам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контроля за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предоставлением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муниципальной услуги, в том числе со стороны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граждан, их объединений и организаций</w:t>
      </w:r>
    </w:p>
    <w:p w:rsidR="00455D63" w:rsidRPr="00925517" w:rsidRDefault="00455D63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Контроль за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исполнения муниципальной услуги, и пр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нятием решений должностными лицами, путем проведения проверок соблюд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и исполнения должностными лицами уполномоченного органа нормати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ных правовых актов Российской Федерации, Краснодарского края, а также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ложений Регламента.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Проверка также может проводиться по конкретному обращению гражд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нина или организации.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 xml:space="preserve">Порядок и формы </w:t>
      </w:r>
      <w:proofErr w:type="gramStart"/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контроля за</w:t>
      </w:r>
      <w:proofErr w:type="gramEnd"/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 xml:space="preserve"> предоставлением муниципальной услуги должны отвечать требованиям непрерывности и действенности (эффективности).</w:t>
      </w:r>
    </w:p>
    <w:p w:rsidR="00455D63" w:rsidRDefault="00C90064" w:rsidP="00A7692A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Граждане, их объединения и организации могут контролировать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ставление муниципальной услуги путем получения письменной и устной и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формации о результатах проведенных проверок и принятых</w:t>
      </w:r>
      <w:r w:rsidR="00A7692A">
        <w:rPr>
          <w:rFonts w:ascii="Times New Roman" w:hAnsi="Times New Roman"/>
          <w:sz w:val="28"/>
          <w:szCs w:val="28"/>
          <w:lang w:eastAsia="ar-SA"/>
        </w:rPr>
        <w:t xml:space="preserve"> по результатам проверок мерах.</w:t>
      </w:r>
    </w:p>
    <w:p w:rsidR="00455D63" w:rsidRDefault="00455D63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E63A8F" w:rsidRDefault="00E63A8F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E63A8F" w:rsidRPr="00925517" w:rsidRDefault="00E63A8F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 xml:space="preserve">Раздел V. Досудебный (внесудебный) порядок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обжалования решений и действий (бездействия) органа,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предоставляющего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муниципальную услугу, многофункционального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центра, организаций, указанных в части 1.1 статьи 16 Федерального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закона от 27 июля 2010 года № 210-ФЗ «Об организации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предоставления государственных и муниципальных услуг», а также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их должностных лиц, муниципальных служащих, работников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5.1. Информация для заинтересованных лиц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 xml:space="preserve">об их праве на досудебное (внесудебное) обжалование действий (бездействия) и (или) решений, принятых (осуществленных) </w:t>
      </w:r>
      <w:proofErr w:type="gramEnd"/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ходе предоставления муниципальной услуги (далее - жалоба)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Заявитель имеет право на досудебное (внесудебное) обжалование реш</w:t>
      </w:r>
      <w:r w:rsidRPr="00925517">
        <w:rPr>
          <w:rFonts w:ascii="Times New Roman" w:hAnsi="Times New Roman"/>
          <w:sz w:val="28"/>
          <w:szCs w:val="28"/>
        </w:rPr>
        <w:t>е</w:t>
      </w:r>
      <w:r w:rsidRPr="00925517">
        <w:rPr>
          <w:rFonts w:ascii="Times New Roman" w:hAnsi="Times New Roman"/>
          <w:sz w:val="28"/>
          <w:szCs w:val="28"/>
        </w:rPr>
        <w:t xml:space="preserve">ний и действий (бездействия), принятых (осуществляемых) </w:t>
      </w:r>
      <w:r w:rsidRPr="00925517">
        <w:rPr>
          <w:rFonts w:ascii="Times New Roman" w:hAnsi="Times New Roman"/>
          <w:sz w:val="28"/>
          <w:szCs w:val="28"/>
          <w:lang w:eastAsia="ar-SA"/>
        </w:rPr>
        <w:t>уполномоченным органом, Отделом</w:t>
      </w:r>
      <w:r w:rsidRPr="00925517">
        <w:rPr>
          <w:rFonts w:ascii="Times New Roman" w:hAnsi="Times New Roman"/>
          <w:sz w:val="28"/>
          <w:szCs w:val="28"/>
        </w:rPr>
        <w:t>, должностным лицом уполномоченного органа</w:t>
      </w:r>
      <w:r w:rsidRPr="00925517">
        <w:rPr>
          <w:rFonts w:ascii="Times New Roman" w:hAnsi="Times New Roman"/>
          <w:sz w:val="28"/>
          <w:szCs w:val="28"/>
          <w:lang w:eastAsia="ar-SA"/>
        </w:rPr>
        <w:t>,</w:t>
      </w:r>
      <w:r w:rsidRPr="00925517">
        <w:rPr>
          <w:rFonts w:ascii="Times New Roman" w:hAnsi="Times New Roman"/>
          <w:sz w:val="28"/>
          <w:szCs w:val="28"/>
        </w:rPr>
        <w:t xml:space="preserve"> либо мун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ципальным служащим, МФЦ, работником МФЦ в ходе предоставления мун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ципальной услуги (далее – досудебное (внесудебное) обжалование).</w:t>
      </w:r>
      <w:proofErr w:type="gramEnd"/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5.2. Органы местного самоуправления,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организации и уполномоченные на рассмотрение жалобы лица,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которым может быть направлена жалоба заявителя в досудебном (внесудебном) порядке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5.2.1. Жалоба на решения и действия (бездействие) должностных лиц, муниципальных служащих отраслевого (функционального) органа или стру</w:t>
      </w:r>
      <w:r w:rsidRPr="00925517">
        <w:rPr>
          <w:rFonts w:ascii="Times New Roman" w:hAnsi="Times New Roman"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sz w:val="28"/>
          <w:szCs w:val="28"/>
          <w:lang w:eastAsia="ar-SA"/>
        </w:rPr>
        <w:t>турного подразделения администрации муниципального образования Щерб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новский район, через которые предоставляется муниципальная услуга, подается начальнику соответствующего отраслевого (функционального) органа, стру</w:t>
      </w:r>
      <w:r w:rsidRPr="00925517">
        <w:rPr>
          <w:rFonts w:ascii="Times New Roman" w:hAnsi="Times New Roman"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sz w:val="28"/>
          <w:szCs w:val="28"/>
          <w:lang w:eastAsia="ar-SA"/>
        </w:rPr>
        <w:t>турного подразделения администрации муниципального образования Щерб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новский район.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5.2.2. Жалоба на действия (бездействие) руководителя отраслевого (функционального) органа или структурного подразделения администрации муниципального образования Щербиновский район, через которые предоста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ляется муниципальная услуга, подается заместителю главы муниципального образования Щербиновский район, курирующему соответствующие отраслевой (функциональный) орган, структурное подразделение администрации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пального образования Щербиновский район.</w:t>
      </w:r>
    </w:p>
    <w:p w:rsidR="00C90064" w:rsidRPr="0048151E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pacing w:val="8"/>
          <w:sz w:val="28"/>
          <w:szCs w:val="28"/>
          <w:lang w:eastAsia="ar-SA"/>
        </w:rPr>
      </w:pP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5.2.3. Жалоба на действия заместителя главы муниципального обр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а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зования Щербиновский район, курирующего отраслевой (функционал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ь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ный) орган или структурное подразделение администрации муниципальн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о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го образования Щербиновский район, через которые предоставляется м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у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ниципальная услуга, подается главе муниципального образования Щерб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и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новский район.</w:t>
      </w:r>
    </w:p>
    <w:p w:rsidR="00C90064" w:rsidRDefault="00C90064" w:rsidP="00481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8"/>
          <w:sz w:val="28"/>
          <w:szCs w:val="28"/>
          <w:lang w:eastAsia="ar-SA"/>
        </w:rPr>
      </w:pP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lastRenderedPageBreak/>
        <w:t>5.2.4. Жалобы на решения и действия (бездействие) работника мн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о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гофункционального центра подаются руководителю этого многофункци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о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нального центра. Жалобы на решения и действия (бездействие) мн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о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гофункционального центра подаются в департамент информатизации и связи Краснодарского края, являющийся учредителем многофункционал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ь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ного центра (далее - учредитель многофункционального центра) или дол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ж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ностному лицу, уполномоченному нормативным правовым актом Красн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о</w:t>
      </w:r>
      <w:r w:rsidRPr="0048151E">
        <w:rPr>
          <w:rFonts w:ascii="Times New Roman" w:hAnsi="Times New Roman"/>
          <w:spacing w:val="8"/>
          <w:sz w:val="28"/>
          <w:szCs w:val="28"/>
          <w:lang w:eastAsia="ar-SA"/>
        </w:rPr>
        <w:t>дарского края.</w:t>
      </w:r>
    </w:p>
    <w:p w:rsidR="0048151E" w:rsidRPr="0048151E" w:rsidRDefault="0048151E" w:rsidP="004815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8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5.3 Способы информирования заявителей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 порядке подачи и рассмотрения жалобы, в том числе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с использованием Единого портала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государственных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 муниципальных услуг (функций)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Default="00C90064" w:rsidP="00A7692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Информацию о порядке подачи и рассмотрения жалобы заявители могут получить на информационных стендах расположенных в местах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муниципальной услуги непосредственно в уполномоченном органе, на официальном сайте уполномоченного органа, в МФЦ, на Едином портале, 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гиональном портале.</w:t>
      </w:r>
    </w:p>
    <w:p w:rsidR="0048151E" w:rsidRPr="00925517" w:rsidRDefault="0048151E" w:rsidP="00A7692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5.4. Перечень нормативных правовых актов,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регулирующих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порядок досудебного (внесудебного)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обжалования решений и действий (бездействия) органа, предоставляющего муниципальную услугу,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 также его должностных лиц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48151E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  <w:lang w:eastAsia="ar-SA"/>
        </w:rPr>
      </w:pPr>
      <w:proofErr w:type="gramStart"/>
      <w:r w:rsidRPr="0048151E">
        <w:rPr>
          <w:rFonts w:ascii="Times New Roman" w:hAnsi="Times New Roman"/>
          <w:spacing w:val="6"/>
          <w:sz w:val="28"/>
          <w:szCs w:val="28"/>
          <w:lang w:eastAsia="ar-SA"/>
        </w:rPr>
        <w:t>Досудебное (внесудебное) обжалование решений и действий (безде</w:t>
      </w:r>
      <w:r w:rsidRPr="0048151E">
        <w:rPr>
          <w:rFonts w:ascii="Times New Roman" w:hAnsi="Times New Roman"/>
          <w:spacing w:val="6"/>
          <w:sz w:val="28"/>
          <w:szCs w:val="28"/>
          <w:lang w:eastAsia="ar-SA"/>
        </w:rPr>
        <w:t>й</w:t>
      </w:r>
      <w:r w:rsidRPr="0048151E">
        <w:rPr>
          <w:rFonts w:ascii="Times New Roman" w:hAnsi="Times New Roman"/>
          <w:spacing w:val="6"/>
          <w:sz w:val="28"/>
          <w:szCs w:val="28"/>
          <w:lang w:eastAsia="ar-SA"/>
        </w:rPr>
        <w:t>ствия) и (или) решений, принятых (осуществленных) в ходе предоставления муниципальной услуги регулируется нормативными правовыми актами:</w:t>
      </w:r>
      <w:proofErr w:type="gramEnd"/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Федеральным законом от 27 июля 2010 года № 210-ФЗ «Об организации предоставления государственных и муниципальных услуг</w:t>
      </w:r>
      <w:r w:rsidRPr="00925517">
        <w:rPr>
          <w:rFonts w:ascii="Times New Roman" w:hAnsi="Times New Roman"/>
          <w:b/>
          <w:sz w:val="28"/>
          <w:szCs w:val="28"/>
          <w:lang w:eastAsia="ar-SA"/>
        </w:rPr>
        <w:t>»</w:t>
      </w:r>
      <w:r w:rsidRPr="00925517">
        <w:rPr>
          <w:rFonts w:ascii="Times New Roman" w:hAnsi="Times New Roman"/>
          <w:sz w:val="28"/>
          <w:szCs w:val="28"/>
          <w:lang w:eastAsia="ar-SA"/>
        </w:rPr>
        <w:t>;</w:t>
      </w:r>
    </w:p>
    <w:p w:rsidR="00C90064" w:rsidRPr="0048151E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0"/>
          <w:sz w:val="28"/>
          <w:szCs w:val="28"/>
          <w:lang w:eastAsia="ar-SA"/>
        </w:rPr>
      </w:pPr>
      <w:r w:rsidRPr="0048151E">
        <w:rPr>
          <w:rFonts w:ascii="Times New Roman" w:hAnsi="Times New Roman"/>
          <w:spacing w:val="10"/>
          <w:sz w:val="28"/>
          <w:szCs w:val="28"/>
          <w:lang w:eastAsia="ar-SA"/>
        </w:rPr>
        <w:t>постановлением Правительства Российской Федерации от 16 августа  2012 года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постановлением главы администрации (губернатора) Краснодарского края от 11 февраля 2013 года № 100 «Об утверждении Порядка подачи и ра</w:t>
      </w:r>
      <w:r w:rsidRPr="00925517">
        <w:rPr>
          <w:rFonts w:ascii="Times New Roman" w:hAnsi="Times New Roman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z w:val="28"/>
          <w:szCs w:val="28"/>
          <w:lang w:eastAsia="ar-SA"/>
        </w:rPr>
        <w:t>смотрения жалоб на решения и действия (бездействие) исполнительных орг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нов государственной власти Краснодарского края и их должностных лиц, гос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дарственных гражданских служащих Краснодарского края и о внесении изм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нений в отдельные постановления главы администрации (губернатора) Красн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дарского края»;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постановлением администрации муниципального образования Щерб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новский район от</w:t>
      </w:r>
      <w:r w:rsidRPr="00925517">
        <w:rPr>
          <w:rFonts w:ascii="Times New Roman" w:hAnsi="Times New Roman"/>
          <w:i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z w:val="28"/>
          <w:szCs w:val="28"/>
          <w:lang w:eastAsia="ar-SA"/>
        </w:rPr>
        <w:t>25 сентября 2018 года № 439 «Об утверждении Порядка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дачи и рассмотрения жалоб на решения и действия (бездействие) администр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ции муниципального образования Щербиновский район, её отраслевых (фун</w:t>
      </w:r>
      <w:r w:rsidRPr="00925517">
        <w:rPr>
          <w:rFonts w:ascii="Times New Roman" w:hAnsi="Times New Roman"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sz w:val="28"/>
          <w:szCs w:val="28"/>
          <w:lang w:eastAsia="ar-SA"/>
        </w:rPr>
        <w:t>циональных) органов с правами юридического лица и их должностных лиц, 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ниципальных служащих»;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настоящим Регламентом.</w:t>
      </w:r>
    </w:p>
    <w:p w:rsidR="00C90064" w:rsidRPr="00CD6D83" w:rsidRDefault="00C90064" w:rsidP="00CD6D83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0064" w:rsidRPr="00CD6D83" w:rsidRDefault="00C90064" w:rsidP="00C90064">
      <w:pPr>
        <w:widowControl w:val="0"/>
        <w:tabs>
          <w:tab w:val="left" w:pos="900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C90064" w:rsidRPr="00CD6D83" w:rsidRDefault="00C90064" w:rsidP="00C9006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D6D83">
        <w:rPr>
          <w:rFonts w:ascii="Times New Roman" w:hAnsi="Times New Roman"/>
          <w:sz w:val="28"/>
          <w:szCs w:val="28"/>
        </w:rPr>
        <w:t>Начальник отдела по вопросам</w:t>
      </w:r>
    </w:p>
    <w:p w:rsidR="00C90064" w:rsidRPr="00CD6D83" w:rsidRDefault="00C90064" w:rsidP="00C9006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D6D83">
        <w:rPr>
          <w:rFonts w:ascii="Times New Roman" w:hAnsi="Times New Roman"/>
          <w:sz w:val="28"/>
          <w:szCs w:val="28"/>
        </w:rPr>
        <w:t>строительства, жилищно-коммунального</w:t>
      </w:r>
    </w:p>
    <w:p w:rsidR="00C90064" w:rsidRPr="00CD6D83" w:rsidRDefault="00C90064" w:rsidP="00C9006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D6D83">
        <w:rPr>
          <w:rFonts w:ascii="Times New Roman" w:hAnsi="Times New Roman"/>
          <w:sz w:val="28"/>
          <w:szCs w:val="28"/>
        </w:rPr>
        <w:t>хозяйства и транспорта администрации</w:t>
      </w:r>
    </w:p>
    <w:p w:rsidR="00C90064" w:rsidRPr="00CD6D83" w:rsidRDefault="00C90064" w:rsidP="00C9006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D6D83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23DB7" w:rsidRDefault="00C90064" w:rsidP="00C90064">
      <w:r w:rsidRPr="00CD6D83">
        <w:rPr>
          <w:rFonts w:ascii="Times New Roman" w:hAnsi="Times New Roman"/>
          <w:sz w:val="28"/>
          <w:szCs w:val="28"/>
        </w:rPr>
        <w:t>Щербиновский район</w:t>
      </w:r>
      <w:r w:rsidRPr="0094568A">
        <w:rPr>
          <w:rFonts w:ascii="Times New Roman" w:hAnsi="Times New Roman"/>
          <w:sz w:val="24"/>
          <w:szCs w:val="24"/>
        </w:rPr>
        <w:tab/>
      </w:r>
      <w:r w:rsidRPr="0094568A">
        <w:rPr>
          <w:rFonts w:ascii="Times New Roman" w:hAnsi="Times New Roman"/>
          <w:sz w:val="24"/>
          <w:szCs w:val="24"/>
        </w:rPr>
        <w:tab/>
      </w:r>
      <w:r w:rsidRPr="0094568A">
        <w:rPr>
          <w:rFonts w:ascii="Times New Roman" w:hAnsi="Times New Roman"/>
          <w:sz w:val="24"/>
          <w:szCs w:val="24"/>
        </w:rPr>
        <w:tab/>
      </w:r>
      <w:r w:rsidRPr="0094568A">
        <w:rPr>
          <w:rFonts w:ascii="Times New Roman" w:hAnsi="Times New Roman"/>
          <w:sz w:val="24"/>
          <w:szCs w:val="24"/>
        </w:rPr>
        <w:tab/>
      </w:r>
      <w:r w:rsidRPr="0094568A">
        <w:rPr>
          <w:rFonts w:ascii="Times New Roman" w:hAnsi="Times New Roman"/>
          <w:sz w:val="24"/>
          <w:szCs w:val="24"/>
        </w:rPr>
        <w:tab/>
      </w:r>
      <w:r w:rsidRPr="0094568A">
        <w:rPr>
          <w:rFonts w:ascii="Times New Roman" w:hAnsi="Times New Roman"/>
          <w:sz w:val="24"/>
          <w:szCs w:val="24"/>
        </w:rPr>
        <w:tab/>
      </w:r>
      <w:r w:rsidR="00CD6D83">
        <w:rPr>
          <w:rFonts w:ascii="Times New Roman" w:hAnsi="Times New Roman"/>
          <w:sz w:val="24"/>
          <w:szCs w:val="24"/>
        </w:rPr>
        <w:t xml:space="preserve">                         </w:t>
      </w:r>
      <w:r w:rsidR="00CD6D83">
        <w:rPr>
          <w:rFonts w:ascii="Times New Roman" w:hAnsi="Times New Roman"/>
          <w:sz w:val="28"/>
          <w:szCs w:val="28"/>
        </w:rPr>
        <w:t>В.И. Щербина</w:t>
      </w:r>
      <w:r w:rsidRPr="0094568A">
        <w:rPr>
          <w:rFonts w:ascii="Times New Roman" w:hAnsi="Times New Roman"/>
          <w:sz w:val="24"/>
          <w:szCs w:val="24"/>
        </w:rPr>
        <w:tab/>
        <w:t xml:space="preserve">        </w:t>
      </w:r>
    </w:p>
    <w:sectPr w:rsidR="00423DB7" w:rsidSect="0048404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985" w:rsidRDefault="00A81985" w:rsidP="00484046">
      <w:pPr>
        <w:spacing w:after="0" w:line="240" w:lineRule="auto"/>
      </w:pPr>
      <w:r>
        <w:separator/>
      </w:r>
    </w:p>
  </w:endnote>
  <w:endnote w:type="continuationSeparator" w:id="0">
    <w:p w:rsidR="00A81985" w:rsidRDefault="00A81985" w:rsidP="0048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charset w:val="80"/>
    <w:family w:val="auto"/>
    <w:pitch w:val="variable"/>
  </w:font>
  <w:font w:name="Droid Sans Fallback">
    <w:charset w:val="80"/>
    <w:family w:val="auto"/>
    <w:pitch w:val="variable"/>
  </w:font>
  <w:font w:name="SchoolBook">
    <w:altName w:val="Times New Roman"/>
    <w:charset w:val="00"/>
    <w:family w:val="auto"/>
    <w:pitch w:val="variable"/>
  </w:font>
  <w:font w:name="Andale Sans UI">
    <w:altName w:val="Times New Roman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985" w:rsidRDefault="00A81985" w:rsidP="00484046">
      <w:pPr>
        <w:spacing w:after="0" w:line="240" w:lineRule="auto"/>
      </w:pPr>
      <w:r>
        <w:separator/>
      </w:r>
    </w:p>
  </w:footnote>
  <w:footnote w:type="continuationSeparator" w:id="0">
    <w:p w:rsidR="00A81985" w:rsidRDefault="00A81985" w:rsidP="00484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931341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8151E" w:rsidRPr="00484046" w:rsidRDefault="0048151E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484046">
          <w:rPr>
            <w:rFonts w:ascii="Times New Roman" w:hAnsi="Times New Roman"/>
            <w:sz w:val="28"/>
            <w:szCs w:val="28"/>
          </w:rPr>
          <w:fldChar w:fldCharType="begin"/>
        </w:r>
        <w:r w:rsidRPr="0048404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84046">
          <w:rPr>
            <w:rFonts w:ascii="Times New Roman" w:hAnsi="Times New Roman"/>
            <w:sz w:val="28"/>
            <w:szCs w:val="28"/>
          </w:rPr>
          <w:fldChar w:fldCharType="separate"/>
        </w:r>
        <w:r w:rsidR="003679AD">
          <w:rPr>
            <w:rFonts w:ascii="Times New Roman" w:hAnsi="Times New Roman"/>
            <w:noProof/>
            <w:sz w:val="28"/>
            <w:szCs w:val="28"/>
          </w:rPr>
          <w:t>9</w:t>
        </w:r>
        <w:r w:rsidRPr="0048404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48151E" w:rsidRDefault="0048151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A868115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6220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219"/>
        </w:tabs>
        <w:ind w:left="219" w:hanging="360"/>
      </w:pPr>
    </w:lvl>
  </w:abstractNum>
  <w:abstractNum w:abstractNumId="3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-141"/>
        </w:tabs>
        <w:ind w:left="1070" w:hanging="360"/>
      </w:pPr>
      <w:rPr>
        <w:rFonts w:ascii="Times New Roman" w:hAnsi="Times New Roman" w:cs="Times New Roman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i w:val="0"/>
      </w:rPr>
    </w:lvl>
  </w:abstractNum>
  <w:abstractNum w:abstractNumId="9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</w:rPr>
    </w:lvl>
  </w:abstractNum>
  <w:abstractNum w:abstractNumId="10">
    <w:nsid w:val="00000008"/>
    <w:multiLevelType w:val="singleLevel"/>
    <w:tmpl w:val="00000008"/>
    <w:name w:val="WW8Num8"/>
    <w:lvl w:ilvl="0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11">
    <w:nsid w:val="00000009"/>
    <w:multiLevelType w:val="multilevel"/>
    <w:tmpl w:val="00000009"/>
    <w:name w:val="WW8Num9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/>
      </w:rPr>
    </w:lvl>
  </w:abstractNum>
  <w:abstractNum w:abstractNumId="13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07B8A643"/>
    <w:multiLevelType w:val="singleLevel"/>
    <w:tmpl w:val="4338EDD7"/>
    <w:lvl w:ilvl="0">
      <w:start w:val="1"/>
      <w:numFmt w:val="decimal"/>
      <w:lvlText w:val="%1."/>
      <w:lvlJc w:val="left"/>
      <w:pPr>
        <w:tabs>
          <w:tab w:val="num" w:pos="481"/>
        </w:tabs>
        <w:ind w:firstLine="720"/>
      </w:pPr>
      <w:rPr>
        <w:rFonts w:ascii="Arial" w:hAnsi="Arial" w:cs="Arial"/>
        <w:snapToGrid/>
        <w:sz w:val="28"/>
        <w:szCs w:val="28"/>
      </w:rPr>
    </w:lvl>
  </w:abstractNum>
  <w:abstractNum w:abstractNumId="16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0DA17F75"/>
    <w:multiLevelType w:val="hybridMultilevel"/>
    <w:tmpl w:val="C00E8432"/>
    <w:lvl w:ilvl="0" w:tplc="4ABA2116">
      <w:start w:val="1"/>
      <w:numFmt w:val="decimal"/>
      <w:pStyle w:val="2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>
    <w:nsid w:val="0DA6401E"/>
    <w:multiLevelType w:val="hybridMultilevel"/>
    <w:tmpl w:val="E7EC0ABE"/>
    <w:lvl w:ilvl="0" w:tplc="021C47F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1DC37BBC"/>
    <w:multiLevelType w:val="hybridMultilevel"/>
    <w:tmpl w:val="7B304286"/>
    <w:lvl w:ilvl="0" w:tplc="FFFFFFFF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354F60C4"/>
    <w:multiLevelType w:val="hybridMultilevel"/>
    <w:tmpl w:val="3AF4FD44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6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1745164"/>
    <w:multiLevelType w:val="hybridMultilevel"/>
    <w:tmpl w:val="C180EABE"/>
    <w:lvl w:ilvl="0" w:tplc="30360EB6">
      <w:start w:val="4"/>
      <w:numFmt w:val="decimal"/>
      <w:lvlText w:val="%1)"/>
      <w:lvlJc w:val="left"/>
      <w:pPr>
        <w:ind w:left="88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8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0951C96"/>
    <w:multiLevelType w:val="hybridMultilevel"/>
    <w:tmpl w:val="01E4C9DA"/>
    <w:lvl w:ilvl="0" w:tplc="7CDEBFE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2">
    <w:nsid w:val="512D7E55"/>
    <w:multiLevelType w:val="hybridMultilevel"/>
    <w:tmpl w:val="089A7F4C"/>
    <w:lvl w:ilvl="0" w:tplc="6E1456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>
    <w:nsid w:val="585F70E2"/>
    <w:multiLevelType w:val="hybridMultilevel"/>
    <w:tmpl w:val="EA6CCF82"/>
    <w:lvl w:ilvl="0" w:tplc="F1B8A39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5">
    <w:nsid w:val="5CE451BE"/>
    <w:multiLevelType w:val="hybridMultilevel"/>
    <w:tmpl w:val="7D5833FC"/>
    <w:lvl w:ilvl="0" w:tplc="72187EF8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09B652D"/>
    <w:multiLevelType w:val="hybridMultilevel"/>
    <w:tmpl w:val="D870C91A"/>
    <w:lvl w:ilvl="0" w:tplc="D95C4BA2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B3B0E6D"/>
    <w:multiLevelType w:val="hybridMultilevel"/>
    <w:tmpl w:val="430EE0E0"/>
    <w:lvl w:ilvl="0" w:tplc="8A6CCFC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38">
    <w:nsid w:val="6EEE5DD5"/>
    <w:multiLevelType w:val="hybridMultilevel"/>
    <w:tmpl w:val="432C3D34"/>
    <w:lvl w:ilvl="0" w:tplc="D4D6C62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54B0A17"/>
    <w:multiLevelType w:val="hybridMultilevel"/>
    <w:tmpl w:val="B45E09E6"/>
    <w:lvl w:ilvl="0" w:tplc="38B87862">
      <w:start w:val="9"/>
      <w:numFmt w:val="decimal"/>
      <w:lvlText w:val="%1)"/>
      <w:lvlJc w:val="left"/>
      <w:pPr>
        <w:ind w:left="1100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>
    <w:nsid w:val="76004235"/>
    <w:multiLevelType w:val="hybridMultilevel"/>
    <w:tmpl w:val="90CC62BC"/>
    <w:lvl w:ilvl="0" w:tplc="7E20F0E2">
      <w:start w:val="1"/>
      <w:numFmt w:val="decimal"/>
      <w:lvlText w:val="%1)"/>
      <w:lvlJc w:val="left"/>
      <w:pPr>
        <w:ind w:left="10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1" w:hanging="360"/>
      </w:pPr>
    </w:lvl>
    <w:lvl w:ilvl="2" w:tplc="0419001B" w:tentative="1">
      <w:start w:val="1"/>
      <w:numFmt w:val="lowerRoman"/>
      <w:lvlText w:val="%3."/>
      <w:lvlJc w:val="right"/>
      <w:pPr>
        <w:ind w:left="2521" w:hanging="180"/>
      </w:pPr>
    </w:lvl>
    <w:lvl w:ilvl="3" w:tplc="0419000F" w:tentative="1">
      <w:start w:val="1"/>
      <w:numFmt w:val="decimal"/>
      <w:lvlText w:val="%4."/>
      <w:lvlJc w:val="left"/>
      <w:pPr>
        <w:ind w:left="3241" w:hanging="360"/>
      </w:pPr>
    </w:lvl>
    <w:lvl w:ilvl="4" w:tplc="04190019" w:tentative="1">
      <w:start w:val="1"/>
      <w:numFmt w:val="lowerLetter"/>
      <w:lvlText w:val="%5."/>
      <w:lvlJc w:val="left"/>
      <w:pPr>
        <w:ind w:left="3961" w:hanging="360"/>
      </w:pPr>
    </w:lvl>
    <w:lvl w:ilvl="5" w:tplc="0419001B" w:tentative="1">
      <w:start w:val="1"/>
      <w:numFmt w:val="lowerRoman"/>
      <w:lvlText w:val="%6."/>
      <w:lvlJc w:val="right"/>
      <w:pPr>
        <w:ind w:left="4681" w:hanging="180"/>
      </w:pPr>
    </w:lvl>
    <w:lvl w:ilvl="6" w:tplc="0419000F" w:tentative="1">
      <w:start w:val="1"/>
      <w:numFmt w:val="decimal"/>
      <w:lvlText w:val="%7."/>
      <w:lvlJc w:val="left"/>
      <w:pPr>
        <w:ind w:left="5401" w:hanging="360"/>
      </w:pPr>
    </w:lvl>
    <w:lvl w:ilvl="7" w:tplc="04190019" w:tentative="1">
      <w:start w:val="1"/>
      <w:numFmt w:val="lowerLetter"/>
      <w:lvlText w:val="%8."/>
      <w:lvlJc w:val="left"/>
      <w:pPr>
        <w:ind w:left="6121" w:hanging="360"/>
      </w:pPr>
    </w:lvl>
    <w:lvl w:ilvl="8" w:tplc="041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42">
    <w:nsid w:val="76321F0A"/>
    <w:multiLevelType w:val="hybridMultilevel"/>
    <w:tmpl w:val="A444589A"/>
    <w:lvl w:ilvl="0" w:tplc="80F6CC5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8E656D3"/>
    <w:multiLevelType w:val="multilevel"/>
    <w:tmpl w:val="646AC9B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2202"/>
        </w:tabs>
        <w:ind w:left="220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4">
    <w:nsid w:val="79CF4873"/>
    <w:multiLevelType w:val="multilevel"/>
    <w:tmpl w:val="5B62388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5">
    <w:nsid w:val="7A1A1625"/>
    <w:multiLevelType w:val="multilevel"/>
    <w:tmpl w:val="6054FD3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6">
    <w:nsid w:val="7A2112E2"/>
    <w:multiLevelType w:val="multilevel"/>
    <w:tmpl w:val="646AC9B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17"/>
  </w:num>
  <w:num w:numId="2">
    <w:abstractNumId w:val="44"/>
  </w:num>
  <w:num w:numId="3">
    <w:abstractNumId w:val="45"/>
  </w:num>
  <w:num w:numId="4">
    <w:abstractNumId w:val="43"/>
  </w:num>
  <w:num w:numId="5">
    <w:abstractNumId w:val="37"/>
  </w:num>
  <w:num w:numId="6">
    <w:abstractNumId w:val="46"/>
  </w:num>
  <w:num w:numId="7">
    <w:abstractNumId w:val="34"/>
  </w:num>
  <w:num w:numId="8">
    <w:abstractNumId w:val="31"/>
  </w:num>
  <w:num w:numId="9">
    <w:abstractNumId w:val="23"/>
  </w:num>
  <w:num w:numId="10">
    <w:abstractNumId w:val="1"/>
  </w:num>
  <w:num w:numId="11">
    <w:abstractNumId w:val="0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3"/>
    </w:lvlOverride>
  </w:num>
  <w:num w:numId="17">
    <w:abstractNumId w:val="4"/>
    <w:lvlOverride w:ilvl="0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</w:num>
  <w:num w:numId="20">
    <w:abstractNumId w:val="9"/>
    <w:lvlOverride w:ilvl="0">
      <w:startOverride w:val="1"/>
    </w:lvlOverride>
  </w:num>
  <w:num w:numId="21">
    <w:abstractNumId w:val="7"/>
    <w:lvlOverride w:ilvl="0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22"/>
  </w:num>
  <w:num w:numId="27">
    <w:abstractNumId w:val="25"/>
  </w:num>
  <w:num w:numId="28">
    <w:abstractNumId w:val="33"/>
  </w:num>
  <w:num w:numId="29">
    <w:abstractNumId w:val="29"/>
  </w:num>
  <w:num w:numId="30">
    <w:abstractNumId w:val="2"/>
  </w:num>
  <w:num w:numId="31">
    <w:abstractNumId w:val="14"/>
  </w:num>
  <w:num w:numId="32">
    <w:abstractNumId w:val="28"/>
  </w:num>
  <w:num w:numId="33">
    <w:abstractNumId w:val="39"/>
  </w:num>
  <w:num w:numId="34">
    <w:abstractNumId w:val="16"/>
  </w:num>
  <w:num w:numId="35">
    <w:abstractNumId w:val="26"/>
  </w:num>
  <w:num w:numId="36">
    <w:abstractNumId w:val="30"/>
  </w:num>
  <w:num w:numId="37">
    <w:abstractNumId w:val="24"/>
  </w:num>
  <w:num w:numId="38">
    <w:abstractNumId w:val="21"/>
  </w:num>
  <w:num w:numId="39">
    <w:abstractNumId w:val="40"/>
  </w:num>
  <w:num w:numId="40">
    <w:abstractNumId w:val="38"/>
  </w:num>
  <w:num w:numId="41">
    <w:abstractNumId w:val="18"/>
  </w:num>
  <w:num w:numId="42">
    <w:abstractNumId w:val="36"/>
  </w:num>
  <w:num w:numId="43">
    <w:abstractNumId w:val="27"/>
  </w:num>
  <w:num w:numId="44">
    <w:abstractNumId w:val="15"/>
    <w:lvlOverride w:ilvl="0">
      <w:lvl w:ilvl="0">
        <w:numFmt w:val="decimal"/>
        <w:lvlText w:val="%1."/>
        <w:lvlJc w:val="left"/>
        <w:pPr>
          <w:tabs>
            <w:tab w:val="num" w:pos="432"/>
          </w:tabs>
          <w:ind w:firstLine="720"/>
        </w:pPr>
        <w:rPr>
          <w:rFonts w:ascii="Verdana" w:hAnsi="Verdana" w:cs="Verdana"/>
          <w:snapToGrid/>
          <w:spacing w:val="17"/>
          <w:sz w:val="26"/>
          <w:szCs w:val="26"/>
        </w:rPr>
      </w:lvl>
    </w:lvlOverride>
  </w:num>
  <w:num w:numId="45">
    <w:abstractNumId w:val="32"/>
  </w:num>
  <w:num w:numId="46">
    <w:abstractNumId w:val="41"/>
  </w:num>
  <w:num w:numId="47">
    <w:abstractNumId w:val="20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ACD"/>
    <w:rsid w:val="00006CF3"/>
    <w:rsid w:val="000A1234"/>
    <w:rsid w:val="00145662"/>
    <w:rsid w:val="00182981"/>
    <w:rsid w:val="001E74C5"/>
    <w:rsid w:val="00247754"/>
    <w:rsid w:val="00282F9F"/>
    <w:rsid w:val="003679AD"/>
    <w:rsid w:val="00382449"/>
    <w:rsid w:val="003F6201"/>
    <w:rsid w:val="00423DB7"/>
    <w:rsid w:val="00455D63"/>
    <w:rsid w:val="0048151E"/>
    <w:rsid w:val="00484046"/>
    <w:rsid w:val="004A5DD6"/>
    <w:rsid w:val="005F0542"/>
    <w:rsid w:val="006D421C"/>
    <w:rsid w:val="00702904"/>
    <w:rsid w:val="00856EA7"/>
    <w:rsid w:val="00925517"/>
    <w:rsid w:val="00A7692A"/>
    <w:rsid w:val="00A81985"/>
    <w:rsid w:val="00B16EEF"/>
    <w:rsid w:val="00B73190"/>
    <w:rsid w:val="00C60ED2"/>
    <w:rsid w:val="00C90064"/>
    <w:rsid w:val="00CC2927"/>
    <w:rsid w:val="00CD6D83"/>
    <w:rsid w:val="00D103B3"/>
    <w:rsid w:val="00D30139"/>
    <w:rsid w:val="00D521EF"/>
    <w:rsid w:val="00E63A8F"/>
    <w:rsid w:val="00E66ACD"/>
    <w:rsid w:val="00F8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064"/>
    <w:rPr>
      <w:rFonts w:ascii="Calibri" w:eastAsia="Times New Roman" w:hAnsi="Calibri" w:cs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900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0">
    <w:name w:val="heading 2"/>
    <w:aliases w:val="H2,&quot;Изумруд&quot;"/>
    <w:basedOn w:val="a"/>
    <w:next w:val="a"/>
    <w:link w:val="21"/>
    <w:qFormat/>
    <w:rsid w:val="00C9006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0">
    <w:name w:val="heading 3"/>
    <w:basedOn w:val="a"/>
    <w:next w:val="a"/>
    <w:link w:val="31"/>
    <w:qFormat/>
    <w:rsid w:val="00C9006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Times New Roman" w:hAnsi="Times New Roman"/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C9006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Times New Roman" w:hAnsi="Times New Roman"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C90064"/>
    <w:pPr>
      <w:keepNext/>
      <w:spacing w:after="0" w:line="240" w:lineRule="auto"/>
      <w:outlineLvl w:val="4"/>
    </w:pPr>
    <w:rPr>
      <w:rFonts w:ascii="Times New Roman" w:hAnsi="Times New Roman"/>
      <w:sz w:val="28"/>
      <w:szCs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C90064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7">
    <w:name w:val="heading 7"/>
    <w:basedOn w:val="a"/>
    <w:next w:val="a"/>
    <w:link w:val="70"/>
    <w:qFormat/>
    <w:rsid w:val="00C90064"/>
    <w:pPr>
      <w:keepNext/>
      <w:spacing w:after="0" w:line="240" w:lineRule="auto"/>
      <w:ind w:firstLine="900"/>
      <w:outlineLvl w:val="6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C90064"/>
    <w:pPr>
      <w:keepNext/>
      <w:spacing w:after="0" w:line="240" w:lineRule="auto"/>
      <w:ind w:firstLine="720"/>
      <w:outlineLvl w:val="7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C90064"/>
    <w:pPr>
      <w:keepNext/>
      <w:framePr w:hSpace="180" w:wrap="around" w:vAnchor="text" w:hAnchor="page" w:x="1705" w:y="202"/>
      <w:spacing w:after="0" w:line="240" w:lineRule="auto"/>
      <w:jc w:val="both"/>
      <w:outlineLvl w:val="8"/>
    </w:pPr>
    <w:rPr>
      <w:rFonts w:ascii="Times New Roman" w:hAnsi="Times New Roman"/>
      <w:b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90064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1">
    <w:name w:val="Заголовок 2 Знак"/>
    <w:aliases w:val="H2 Знак,&quot;Изумруд&quot; Знак"/>
    <w:basedOn w:val="a0"/>
    <w:link w:val="20"/>
    <w:rsid w:val="00C90064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31">
    <w:name w:val="Заголовок 3 Знак"/>
    <w:basedOn w:val="a0"/>
    <w:link w:val="30"/>
    <w:rsid w:val="00C9006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C9006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C90064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a3">
    <w:name w:val="Balloon Text"/>
    <w:basedOn w:val="a"/>
    <w:link w:val="a4"/>
    <w:unhideWhenUsed/>
    <w:rsid w:val="00C90064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Текст выноски Знак"/>
    <w:basedOn w:val="a0"/>
    <w:link w:val="a3"/>
    <w:rsid w:val="00C90064"/>
    <w:rPr>
      <w:rFonts w:ascii="Tahoma" w:eastAsia="Times New Roman" w:hAnsi="Tahoma" w:cs="Times New Roman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C90064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C90064"/>
    <w:rPr>
      <w:rFonts w:ascii="Calibri" w:eastAsia="Times New Roman" w:hAnsi="Calibri" w:cs="Times New Roman"/>
      <w:szCs w:val="20"/>
    </w:rPr>
  </w:style>
  <w:style w:type="paragraph" w:styleId="a7">
    <w:name w:val="footer"/>
    <w:basedOn w:val="a"/>
    <w:link w:val="a8"/>
    <w:unhideWhenUsed/>
    <w:rsid w:val="00C90064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8">
    <w:name w:val="Нижний колонтитул Знак"/>
    <w:basedOn w:val="a0"/>
    <w:link w:val="a7"/>
    <w:rsid w:val="00C90064"/>
    <w:rPr>
      <w:rFonts w:ascii="Calibri" w:eastAsia="Times New Roman" w:hAnsi="Calibri" w:cs="Times New Roman"/>
      <w:szCs w:val="20"/>
    </w:rPr>
  </w:style>
  <w:style w:type="paragraph" w:customStyle="1" w:styleId="ConsPlusTitle">
    <w:name w:val="ConsPlusTitle"/>
    <w:uiPriority w:val="99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nhideWhenUsed/>
    <w:rsid w:val="00C90064"/>
    <w:rPr>
      <w:rFonts w:cs="Times New Roman"/>
      <w:color w:val="0000FF"/>
      <w:u w:val="single"/>
    </w:rPr>
  </w:style>
  <w:style w:type="paragraph" w:styleId="aa">
    <w:name w:val="Normal (Web)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character" w:styleId="ab">
    <w:name w:val="page number"/>
    <w:rsid w:val="00C90064"/>
    <w:rPr>
      <w:rFonts w:cs="Times New Roman"/>
    </w:rPr>
  </w:style>
  <w:style w:type="paragraph" w:customStyle="1" w:styleId="11">
    <w:name w:val="обычный_1 Знак Знак Знак Знак Знак Знак Знак Знак Знак"/>
    <w:basedOn w:val="a"/>
    <w:link w:val="12"/>
    <w:rsid w:val="00C90064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/>
    </w:rPr>
  </w:style>
  <w:style w:type="paragraph" w:customStyle="1" w:styleId="13">
    <w:name w:val="нум список 1"/>
    <w:basedOn w:val="a"/>
    <w:rsid w:val="00C90064"/>
    <w:pPr>
      <w:tabs>
        <w:tab w:val="left" w:pos="360"/>
      </w:tabs>
      <w:spacing w:before="120" w:after="12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ac">
    <w:name w:val="Body Text Indent"/>
    <w:basedOn w:val="a"/>
    <w:link w:val="ad"/>
    <w:rsid w:val="00C90064"/>
    <w:pPr>
      <w:suppressAutoHyphens/>
      <w:spacing w:after="120" w:line="240" w:lineRule="auto"/>
      <w:ind w:left="283"/>
    </w:pPr>
    <w:rPr>
      <w:lang w:val="x-none"/>
    </w:rPr>
  </w:style>
  <w:style w:type="character" w:customStyle="1" w:styleId="ad">
    <w:name w:val="Основной текст с отступом Знак"/>
    <w:basedOn w:val="a0"/>
    <w:link w:val="ac"/>
    <w:rsid w:val="00C90064"/>
    <w:rPr>
      <w:rFonts w:ascii="Calibri" w:eastAsia="Times New Roman" w:hAnsi="Calibri" w:cs="Times New Roman"/>
      <w:lang w:val="x-none"/>
    </w:rPr>
  </w:style>
  <w:style w:type="paragraph" w:customStyle="1" w:styleId="14">
    <w:name w:val="марк список 1"/>
    <w:basedOn w:val="a"/>
    <w:rsid w:val="00C90064"/>
    <w:pPr>
      <w:tabs>
        <w:tab w:val="left" w:pos="360"/>
      </w:tabs>
      <w:spacing w:before="120" w:after="12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ae">
    <w:name w:val="Содержимое таблицы"/>
    <w:basedOn w:val="a"/>
    <w:rsid w:val="00C90064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обычный_1 Знак Знак Знак Знак Знак Знак Знак Знак Знак Знак"/>
    <w:link w:val="11"/>
    <w:locked/>
    <w:rsid w:val="00C90064"/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5">
    <w:name w:val="Знак Знак Знак1 Знак Знак Знак Знак"/>
    <w:basedOn w:val="a"/>
    <w:rsid w:val="00C900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">
    <w:name w:val="Title"/>
    <w:basedOn w:val="a"/>
    <w:link w:val="af0"/>
    <w:qFormat/>
    <w:rsid w:val="00C90064"/>
    <w:pPr>
      <w:spacing w:after="0" w:line="240" w:lineRule="auto"/>
      <w:jc w:val="center"/>
    </w:pPr>
    <w:rPr>
      <w:rFonts w:ascii="Times New Roman" w:hAnsi="Times New Roman"/>
      <w:b/>
      <w:sz w:val="36"/>
      <w:szCs w:val="20"/>
      <w:lang w:eastAsia="ru-RU"/>
    </w:rPr>
  </w:style>
  <w:style w:type="character" w:customStyle="1" w:styleId="af0">
    <w:name w:val="Название Знак"/>
    <w:basedOn w:val="a0"/>
    <w:link w:val="af"/>
    <w:rsid w:val="00C9006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f1">
    <w:name w:val="Table Grid"/>
    <w:basedOn w:val="a1"/>
    <w:rsid w:val="00C90064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a"/>
    <w:autoRedefine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f2">
    <w:name w:val="Гипертекстовая ссылка"/>
    <w:rsid w:val="00C90064"/>
    <w:rPr>
      <w:b/>
      <w:color w:val="008000"/>
      <w:sz w:val="30"/>
    </w:rPr>
  </w:style>
  <w:style w:type="character" w:styleId="af3">
    <w:name w:val="Emphasis"/>
    <w:qFormat/>
    <w:rsid w:val="00C90064"/>
    <w:rPr>
      <w:rFonts w:cs="Times New Roman"/>
      <w:i/>
    </w:rPr>
  </w:style>
  <w:style w:type="character" w:styleId="af4">
    <w:name w:val="Strong"/>
    <w:qFormat/>
    <w:rsid w:val="00C90064"/>
    <w:rPr>
      <w:rFonts w:cs="Times New Roman"/>
      <w:b/>
    </w:rPr>
  </w:style>
  <w:style w:type="paragraph" w:styleId="af5">
    <w:name w:val="List Paragraph"/>
    <w:basedOn w:val="a"/>
    <w:qFormat/>
    <w:rsid w:val="00C90064"/>
    <w:pPr>
      <w:ind w:left="720"/>
    </w:pPr>
    <w:rPr>
      <w:rFonts w:cs="Calibri"/>
      <w:lang w:eastAsia="ar-SA"/>
    </w:rPr>
  </w:style>
  <w:style w:type="character" w:customStyle="1" w:styleId="91">
    <w:name w:val="Знак Знак9"/>
    <w:rsid w:val="00C90064"/>
    <w:rPr>
      <w:sz w:val="24"/>
      <w:lang w:val="ru-RU" w:eastAsia="ru-RU"/>
    </w:rPr>
  </w:style>
  <w:style w:type="paragraph" w:styleId="af6">
    <w:name w:val="No Spacing"/>
    <w:qFormat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7">
    <w:name w:val="Таблицы (моноширинный)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8">
    <w:name w:val="Цветовое выделение"/>
    <w:rsid w:val="00C90064"/>
    <w:rPr>
      <w:b/>
      <w:color w:val="000080"/>
      <w:sz w:val="30"/>
    </w:rPr>
  </w:style>
  <w:style w:type="paragraph" w:styleId="af9">
    <w:name w:val="annotation text"/>
    <w:basedOn w:val="a"/>
    <w:link w:val="afa"/>
    <w:rsid w:val="00C90064"/>
    <w:pPr>
      <w:overflowPunct w:val="0"/>
      <w:autoSpaceDE w:val="0"/>
      <w:autoSpaceDN w:val="0"/>
      <w:adjustRightInd w:val="0"/>
      <w:spacing w:after="0" w:line="240" w:lineRule="auto"/>
    </w:pPr>
    <w:rPr>
      <w:sz w:val="20"/>
      <w:szCs w:val="20"/>
      <w:lang w:val="x-none"/>
    </w:rPr>
  </w:style>
  <w:style w:type="character" w:customStyle="1" w:styleId="afa">
    <w:name w:val="Текст примечания Знак"/>
    <w:basedOn w:val="a0"/>
    <w:link w:val="af9"/>
    <w:rsid w:val="00C90064"/>
    <w:rPr>
      <w:rFonts w:ascii="Calibri" w:eastAsia="Times New Roman" w:hAnsi="Calibri" w:cs="Times New Roman"/>
      <w:sz w:val="20"/>
      <w:szCs w:val="20"/>
      <w:lang w:val="x-none"/>
    </w:rPr>
  </w:style>
  <w:style w:type="paragraph" w:customStyle="1" w:styleId="afb">
    <w:name w:val="Нормальный (таблица)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c">
    <w:name w:val="обычный_"/>
    <w:basedOn w:val="a"/>
    <w:autoRedefine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paragraph" w:styleId="afd">
    <w:name w:val="Body Text"/>
    <w:basedOn w:val="a"/>
    <w:link w:val="afe"/>
    <w:rsid w:val="00C90064"/>
    <w:pPr>
      <w:spacing w:after="120"/>
    </w:pPr>
    <w:rPr>
      <w:lang w:val="x-none"/>
    </w:rPr>
  </w:style>
  <w:style w:type="character" w:customStyle="1" w:styleId="afe">
    <w:name w:val="Основной текст Знак"/>
    <w:basedOn w:val="a0"/>
    <w:link w:val="afd"/>
    <w:rsid w:val="00C90064"/>
    <w:rPr>
      <w:rFonts w:ascii="Calibri" w:eastAsia="Times New Roman" w:hAnsi="Calibri" w:cs="Times New Roman"/>
      <w:lang w:val="x-none"/>
    </w:rPr>
  </w:style>
  <w:style w:type="character" w:customStyle="1" w:styleId="92">
    <w:name w:val="Знак Знак9"/>
    <w:rsid w:val="00C90064"/>
    <w:rPr>
      <w:sz w:val="24"/>
      <w:szCs w:val="24"/>
      <w:lang w:val="ru-RU" w:eastAsia="ru-RU" w:bidi="ar-SA"/>
    </w:rPr>
  </w:style>
  <w:style w:type="paragraph" w:styleId="2">
    <w:name w:val="List Bullet 2"/>
    <w:basedOn w:val="a"/>
    <w:autoRedefine/>
    <w:rsid w:val="00C90064"/>
    <w:pPr>
      <w:numPr>
        <w:numId w:val="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List Bullet 3"/>
    <w:basedOn w:val="a"/>
    <w:autoRedefine/>
    <w:rsid w:val="00C90064"/>
    <w:pPr>
      <w:numPr>
        <w:numId w:val="1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2"/>
    <w:basedOn w:val="a"/>
    <w:link w:val="23"/>
    <w:rsid w:val="00C90064"/>
    <w:pPr>
      <w:spacing w:after="0" w:line="240" w:lineRule="auto"/>
      <w:jc w:val="both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4">
    <w:name w:val="Body Text Indent 2"/>
    <w:basedOn w:val="a"/>
    <w:link w:val="25"/>
    <w:rsid w:val="00C90064"/>
    <w:pPr>
      <w:spacing w:after="0" w:line="240" w:lineRule="auto"/>
      <w:ind w:firstLine="900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grame">
    <w:name w:val="grame"/>
    <w:basedOn w:val="a0"/>
    <w:rsid w:val="00C90064"/>
  </w:style>
  <w:style w:type="paragraph" w:styleId="32">
    <w:name w:val="Body Text Indent 3"/>
    <w:basedOn w:val="a"/>
    <w:link w:val="33"/>
    <w:rsid w:val="00C90064"/>
    <w:pPr>
      <w:spacing w:after="0" w:line="240" w:lineRule="auto"/>
      <w:ind w:firstLine="900"/>
      <w:jc w:val="both"/>
    </w:pPr>
    <w:rPr>
      <w:rFonts w:ascii="Times New Roman" w:hAnsi="Times New Roman"/>
      <w:color w:val="000000"/>
      <w:sz w:val="28"/>
      <w:szCs w:val="24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rsid w:val="00C90064"/>
    <w:rPr>
      <w:rFonts w:ascii="Times New Roman" w:eastAsia="Times New Roman" w:hAnsi="Times New Roman" w:cs="Times New Roman"/>
      <w:color w:val="000000"/>
      <w:sz w:val="28"/>
      <w:szCs w:val="24"/>
      <w:lang w:val="x-none" w:eastAsia="x-none"/>
    </w:rPr>
  </w:style>
  <w:style w:type="paragraph" w:customStyle="1" w:styleId="consnormal0">
    <w:name w:val="consnormal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R3">
    <w:name w:val="FR3"/>
    <w:rsid w:val="00C90064"/>
    <w:pPr>
      <w:autoSpaceDE w:val="0"/>
      <w:autoSpaceDN w:val="0"/>
      <w:adjustRightInd w:val="0"/>
      <w:spacing w:after="0" w:line="300" w:lineRule="auto"/>
      <w:ind w:firstLine="340"/>
    </w:pPr>
    <w:rPr>
      <w:rFonts w:ascii="Arial" w:eastAsia="Times New Roman" w:hAnsi="Arial" w:cs="Arial"/>
      <w:sz w:val="24"/>
      <w:szCs w:val="24"/>
      <w:lang w:eastAsia="ru-RU"/>
    </w:rPr>
  </w:style>
  <w:style w:type="paragraph" w:styleId="aff">
    <w:name w:val="Plain Text"/>
    <w:basedOn w:val="a"/>
    <w:link w:val="aff0"/>
    <w:rsid w:val="00C90064"/>
    <w:pPr>
      <w:spacing w:after="0" w:line="240" w:lineRule="auto"/>
    </w:pPr>
    <w:rPr>
      <w:rFonts w:ascii="Courier New" w:hAnsi="Courier New"/>
      <w:sz w:val="20"/>
      <w:szCs w:val="24"/>
      <w:lang w:val="x-none" w:eastAsia="x-none"/>
    </w:rPr>
  </w:style>
  <w:style w:type="character" w:customStyle="1" w:styleId="aff0">
    <w:name w:val="Текст Знак"/>
    <w:basedOn w:val="a0"/>
    <w:link w:val="aff"/>
    <w:rsid w:val="00C90064"/>
    <w:rPr>
      <w:rFonts w:ascii="Courier New" w:eastAsia="Times New Roman" w:hAnsi="Courier New" w:cs="Times New Roman"/>
      <w:sz w:val="20"/>
      <w:szCs w:val="24"/>
      <w:lang w:val="x-none" w:eastAsia="x-none"/>
    </w:rPr>
  </w:style>
  <w:style w:type="paragraph" w:styleId="34">
    <w:name w:val="Body Text 3"/>
    <w:basedOn w:val="a"/>
    <w:link w:val="35"/>
    <w:rsid w:val="00C90064"/>
    <w:pPr>
      <w:spacing w:after="0" w:line="240" w:lineRule="auto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35">
    <w:name w:val="Основной текст 3 Знак"/>
    <w:basedOn w:val="a0"/>
    <w:link w:val="34"/>
    <w:rsid w:val="00C900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1">
    <w:name w:val="адресат"/>
    <w:basedOn w:val="a"/>
    <w:next w:val="a"/>
    <w:rsid w:val="00C90064"/>
    <w:pPr>
      <w:autoSpaceDE w:val="0"/>
      <w:autoSpaceDN w:val="0"/>
      <w:spacing w:after="0" w:line="240" w:lineRule="auto"/>
      <w:jc w:val="center"/>
    </w:pPr>
    <w:rPr>
      <w:rFonts w:ascii="Times New Roman" w:hAnsi="Times New Roman"/>
      <w:sz w:val="30"/>
      <w:szCs w:val="24"/>
      <w:lang w:eastAsia="ru-RU"/>
    </w:rPr>
  </w:style>
  <w:style w:type="character" w:customStyle="1" w:styleId="aff2">
    <w:name w:val="Не вступил в силу"/>
    <w:rsid w:val="00C90064"/>
    <w:rPr>
      <w:strike/>
      <w:color w:val="008080"/>
    </w:rPr>
  </w:style>
  <w:style w:type="paragraph" w:customStyle="1" w:styleId="aff3">
    <w:name w:val="Стиль"/>
    <w:rsid w:val="00C90064"/>
    <w:pPr>
      <w:widowControl w:val="0"/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Стиль1"/>
    <w:basedOn w:val="a"/>
    <w:next w:val="26"/>
    <w:rsid w:val="00C90064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26">
    <w:name w:val="List 2"/>
    <w:basedOn w:val="a"/>
    <w:rsid w:val="00C90064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  <w:lang w:eastAsia="ru-RU"/>
    </w:rPr>
  </w:style>
  <w:style w:type="paragraph" w:customStyle="1" w:styleId="aff4">
    <w:name w:val="Следующий абзац"/>
    <w:basedOn w:val="a"/>
    <w:rsid w:val="00C90064"/>
    <w:pPr>
      <w:widowControl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aff5">
    <w:name w:val="Нормальный"/>
    <w:basedOn w:val="a"/>
    <w:rsid w:val="00C90064"/>
    <w:pPr>
      <w:spacing w:after="0" w:line="360" w:lineRule="auto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17">
    <w:name w:val="toc 1"/>
    <w:basedOn w:val="a"/>
    <w:next w:val="a"/>
    <w:autoRedefine/>
    <w:rsid w:val="00C90064"/>
    <w:pPr>
      <w:widowControl w:val="0"/>
      <w:tabs>
        <w:tab w:val="right" w:leader="dot" w:pos="9000"/>
      </w:tabs>
      <w:spacing w:after="0" w:line="240" w:lineRule="auto"/>
    </w:pPr>
    <w:rPr>
      <w:rFonts w:ascii="Times New Roman" w:hAnsi="Times New Roman"/>
      <w:b/>
      <w:noProof/>
      <w:sz w:val="28"/>
      <w:szCs w:val="20"/>
      <w:lang w:eastAsia="ru-RU"/>
    </w:rPr>
  </w:style>
  <w:style w:type="paragraph" w:customStyle="1" w:styleId="aff6">
    <w:name w:val="Комментарий"/>
    <w:basedOn w:val="a"/>
    <w:next w:val="a"/>
    <w:rsid w:val="00C9006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/>
      <w:i/>
      <w:iCs/>
      <w:color w:val="800080"/>
      <w:sz w:val="20"/>
      <w:szCs w:val="20"/>
      <w:lang w:eastAsia="ru-RU"/>
    </w:rPr>
  </w:style>
  <w:style w:type="paragraph" w:customStyle="1" w:styleId="aff7">
    <w:name w:val="мс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8">
    <w:name w:val="Знак"/>
    <w:basedOn w:val="a"/>
    <w:rsid w:val="00C90064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CharCharCarCarCharCharCarCarCharCharCarCarCharChar0">
    <w:name w:val="Char Char Car Car Char Char Car Car Char Char Car Car Char Char"/>
    <w:basedOn w:val="a"/>
    <w:rsid w:val="00C90064"/>
    <w:pPr>
      <w:spacing w:after="160" w:line="240" w:lineRule="exact"/>
    </w:pPr>
    <w:rPr>
      <w:rFonts w:ascii="Arial" w:hAnsi="Arial" w:cs="Arial"/>
      <w:noProof/>
      <w:sz w:val="20"/>
      <w:szCs w:val="20"/>
      <w:lang w:eastAsia="ru-RU"/>
    </w:rPr>
  </w:style>
  <w:style w:type="paragraph" w:customStyle="1" w:styleId="0">
    <w:name w:val="Стиль0"/>
    <w:rsid w:val="00C90064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9">
    <w:name w:val="caption"/>
    <w:basedOn w:val="a"/>
    <w:next w:val="a"/>
    <w:qFormat/>
    <w:rsid w:val="00C9006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sz w:val="20"/>
      <w:szCs w:val="20"/>
      <w:lang w:eastAsia="ru-RU"/>
    </w:rPr>
  </w:style>
  <w:style w:type="paragraph" w:customStyle="1" w:styleId="ConsPlusCell">
    <w:name w:val="ConsPlusCell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a">
    <w:name w:val="FollowedHyperlink"/>
    <w:rsid w:val="00C90064"/>
    <w:rPr>
      <w:color w:val="800080"/>
      <w:u w:val="single"/>
    </w:rPr>
  </w:style>
  <w:style w:type="paragraph" w:styleId="affb">
    <w:name w:val="footnote text"/>
    <w:basedOn w:val="a"/>
    <w:link w:val="affc"/>
    <w:rsid w:val="00C90064"/>
    <w:pPr>
      <w:spacing w:after="0" w:line="240" w:lineRule="auto"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affc">
    <w:name w:val="Текст сноски Знак"/>
    <w:basedOn w:val="a0"/>
    <w:link w:val="affb"/>
    <w:rsid w:val="00C9006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d">
    <w:name w:val="List"/>
    <w:basedOn w:val="afd"/>
    <w:rsid w:val="00C90064"/>
    <w:pPr>
      <w:widowControl w:val="0"/>
      <w:spacing w:after="0" w:line="240" w:lineRule="auto"/>
      <w:jc w:val="both"/>
    </w:pPr>
    <w:rPr>
      <w:rFonts w:ascii="Times New Roman" w:hAnsi="Times New Roman" w:cs="Lohit Hindi"/>
      <w:sz w:val="28"/>
      <w:szCs w:val="20"/>
      <w:lang w:eastAsia="ar-SA"/>
    </w:rPr>
  </w:style>
  <w:style w:type="paragraph" w:customStyle="1" w:styleId="affe">
    <w:name w:val="Заголовок"/>
    <w:basedOn w:val="a"/>
    <w:next w:val="afd"/>
    <w:rsid w:val="00C90064"/>
    <w:pPr>
      <w:keepNext/>
      <w:spacing w:before="240" w:after="120" w:line="240" w:lineRule="auto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18">
    <w:name w:val="Название1"/>
    <w:basedOn w:val="a"/>
    <w:rsid w:val="00C90064"/>
    <w:pPr>
      <w:suppressLineNumbers/>
      <w:spacing w:before="120" w:after="120" w:line="240" w:lineRule="auto"/>
      <w:jc w:val="both"/>
    </w:pPr>
    <w:rPr>
      <w:rFonts w:ascii="Times New Roman" w:hAnsi="Times New Roman" w:cs="Lohit Hindi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rsid w:val="00C90064"/>
    <w:pPr>
      <w:suppressLineNumbers/>
      <w:spacing w:after="0" w:line="240" w:lineRule="auto"/>
      <w:jc w:val="both"/>
    </w:pPr>
    <w:rPr>
      <w:rFonts w:ascii="Times New Roman" w:hAnsi="Times New Roman" w:cs="Lohit Hindi"/>
      <w:sz w:val="28"/>
      <w:szCs w:val="20"/>
      <w:lang w:eastAsia="ar-SA"/>
    </w:rPr>
  </w:style>
  <w:style w:type="paragraph" w:customStyle="1" w:styleId="1a">
    <w:name w:val="Текст1"/>
    <w:basedOn w:val="a"/>
    <w:rsid w:val="00C90064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xl36">
    <w:name w:val="xl36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b/>
      <w:bCs/>
      <w:sz w:val="28"/>
      <w:szCs w:val="28"/>
      <w:lang w:eastAsia="ar-SA"/>
    </w:rPr>
  </w:style>
  <w:style w:type="paragraph" w:customStyle="1" w:styleId="210">
    <w:name w:val="Список 21"/>
    <w:basedOn w:val="a"/>
    <w:rsid w:val="00C90064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220">
    <w:name w:val="Основной текст с отступом 22"/>
    <w:basedOn w:val="a"/>
    <w:rsid w:val="00C90064"/>
    <w:pPr>
      <w:widowControl w:val="0"/>
      <w:spacing w:after="0" w:line="240" w:lineRule="auto"/>
      <w:ind w:left="1560" w:hanging="1560"/>
      <w:jc w:val="both"/>
    </w:pPr>
    <w:rPr>
      <w:rFonts w:ascii="SchoolBook" w:hAnsi="SchoolBook" w:cs="SchoolBook"/>
      <w:sz w:val="26"/>
      <w:szCs w:val="20"/>
      <w:lang w:eastAsia="ar-SA"/>
    </w:rPr>
  </w:style>
  <w:style w:type="paragraph" w:customStyle="1" w:styleId="1b">
    <w:name w:val="Название объекта1"/>
    <w:basedOn w:val="a"/>
    <w:next w:val="a"/>
    <w:rsid w:val="00C90064"/>
    <w:pPr>
      <w:overflowPunct w:val="0"/>
      <w:autoSpaceDE w:val="0"/>
      <w:spacing w:after="0" w:line="240" w:lineRule="auto"/>
    </w:pPr>
    <w:rPr>
      <w:rFonts w:ascii="Times New Roman" w:hAnsi="Times New Roman"/>
      <w:b/>
      <w:sz w:val="20"/>
      <w:szCs w:val="20"/>
      <w:lang w:eastAsia="ar-SA"/>
    </w:rPr>
  </w:style>
  <w:style w:type="paragraph" w:customStyle="1" w:styleId="constitle0">
    <w:name w:val="constitle"/>
    <w:basedOn w:val="a"/>
    <w:rsid w:val="00C90064"/>
    <w:pPr>
      <w:spacing w:after="0" w:line="240" w:lineRule="auto"/>
      <w:ind w:right="19772"/>
    </w:pPr>
    <w:rPr>
      <w:rFonts w:ascii="Arial" w:hAnsi="Arial" w:cs="Arial"/>
      <w:b/>
      <w:bCs/>
      <w:sz w:val="14"/>
      <w:szCs w:val="14"/>
      <w:lang w:eastAsia="ar-SA"/>
    </w:rPr>
  </w:style>
  <w:style w:type="paragraph" w:customStyle="1" w:styleId="310">
    <w:name w:val="Основной текст с отступом 31"/>
    <w:basedOn w:val="a"/>
    <w:rsid w:val="00C9006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consnonformat0">
    <w:name w:val="consnonformat"/>
    <w:basedOn w:val="a"/>
    <w:rsid w:val="00C90064"/>
    <w:pPr>
      <w:spacing w:after="0" w:line="240" w:lineRule="auto"/>
      <w:ind w:right="19772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u">
    <w:name w:val="u"/>
    <w:basedOn w:val="a"/>
    <w:rsid w:val="00C90064"/>
    <w:pPr>
      <w:spacing w:after="0" w:line="240" w:lineRule="auto"/>
      <w:ind w:firstLine="390"/>
      <w:jc w:val="both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r">
    <w:name w:val="r"/>
    <w:basedOn w:val="a"/>
    <w:rsid w:val="00C90064"/>
    <w:pPr>
      <w:spacing w:after="0" w:line="240" w:lineRule="auto"/>
      <w:ind w:firstLine="390"/>
      <w:jc w:val="right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C90064"/>
    <w:pPr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1c">
    <w:name w:val="Знак1 Знак Знак Знак"/>
    <w:basedOn w:val="a"/>
    <w:rsid w:val="00C90064"/>
    <w:pPr>
      <w:spacing w:after="0" w:line="240" w:lineRule="auto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1d">
    <w:name w:val="Знак1"/>
    <w:basedOn w:val="a"/>
    <w:rsid w:val="00C90064"/>
    <w:pPr>
      <w:spacing w:before="280" w:after="280" w:line="240" w:lineRule="auto"/>
    </w:pPr>
    <w:rPr>
      <w:rFonts w:ascii="Tahoma" w:hAnsi="Tahoma" w:cs="Tahoma"/>
      <w:sz w:val="20"/>
      <w:szCs w:val="20"/>
      <w:lang w:val="en-US" w:eastAsia="ar-SA"/>
    </w:rPr>
  </w:style>
  <w:style w:type="paragraph" w:customStyle="1" w:styleId="style1">
    <w:name w:val="style1"/>
    <w:basedOn w:val="a"/>
    <w:rsid w:val="00C90064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C90064"/>
    <w:pPr>
      <w:spacing w:after="120" w:line="480" w:lineRule="auto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xl22">
    <w:name w:val="xl22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xl23">
    <w:name w:val="xl23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xl24">
    <w:name w:val="xl24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xl25">
    <w:name w:val="xl25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xl26">
    <w:name w:val="xl26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Маркированный список 21"/>
    <w:basedOn w:val="a"/>
    <w:rsid w:val="00C90064"/>
    <w:pPr>
      <w:tabs>
        <w:tab w:val="left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312">
    <w:name w:val="Маркированный список 31"/>
    <w:basedOn w:val="a"/>
    <w:rsid w:val="00C90064"/>
    <w:pPr>
      <w:tabs>
        <w:tab w:val="left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213">
    <w:name w:val="Основной текст с отступом 21"/>
    <w:basedOn w:val="a"/>
    <w:rsid w:val="00C90064"/>
    <w:pPr>
      <w:widowControl w:val="0"/>
      <w:suppressAutoHyphens/>
      <w:spacing w:after="0" w:line="240" w:lineRule="auto"/>
      <w:ind w:firstLine="900"/>
    </w:pPr>
    <w:rPr>
      <w:rFonts w:ascii="Times New Roman" w:eastAsia="Andale Sans UI" w:hAnsi="Times New Roman"/>
      <w:kern w:val="2"/>
      <w:sz w:val="28"/>
      <w:szCs w:val="24"/>
      <w:lang w:eastAsia="ar-SA"/>
    </w:rPr>
  </w:style>
  <w:style w:type="paragraph" w:customStyle="1" w:styleId="afff">
    <w:name w:val="Заголовок таблицы"/>
    <w:basedOn w:val="ae"/>
    <w:rsid w:val="00C90064"/>
    <w:pPr>
      <w:suppressAutoHyphens w:val="0"/>
      <w:jc w:val="center"/>
    </w:pPr>
    <w:rPr>
      <w:b/>
      <w:bCs/>
      <w:sz w:val="28"/>
      <w:szCs w:val="20"/>
    </w:rPr>
  </w:style>
  <w:style w:type="paragraph" w:customStyle="1" w:styleId="afff0">
    <w:name w:val="Содержимое врезки"/>
    <w:basedOn w:val="afd"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27">
    <w:name w:val="Название2"/>
    <w:basedOn w:val="a"/>
    <w:rsid w:val="00C90064"/>
    <w:pPr>
      <w:suppressLineNumbers/>
      <w:spacing w:before="120" w:after="120" w:line="240" w:lineRule="auto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8">
    <w:name w:val="Указатель2"/>
    <w:basedOn w:val="a"/>
    <w:rsid w:val="00C90064"/>
    <w:pPr>
      <w:suppressLineNumbers/>
      <w:spacing w:after="0" w:line="240" w:lineRule="auto"/>
      <w:jc w:val="both"/>
    </w:pPr>
    <w:rPr>
      <w:rFonts w:ascii="Arial" w:hAnsi="Arial" w:cs="Tahoma"/>
      <w:sz w:val="28"/>
      <w:szCs w:val="20"/>
      <w:lang w:eastAsia="ar-SA"/>
    </w:rPr>
  </w:style>
  <w:style w:type="paragraph" w:customStyle="1" w:styleId="29">
    <w:name w:val="Текст2"/>
    <w:basedOn w:val="a"/>
    <w:rsid w:val="00C90064"/>
    <w:pPr>
      <w:spacing w:after="0" w:line="240" w:lineRule="auto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221">
    <w:name w:val="Маркированный список 22"/>
    <w:basedOn w:val="a"/>
    <w:rsid w:val="00C90064"/>
    <w:pPr>
      <w:tabs>
        <w:tab w:val="left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320">
    <w:name w:val="Маркированный список 32"/>
    <w:basedOn w:val="a"/>
    <w:rsid w:val="00C90064"/>
    <w:pPr>
      <w:tabs>
        <w:tab w:val="left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222">
    <w:name w:val="Основной текст 22"/>
    <w:basedOn w:val="a"/>
    <w:rsid w:val="00C90064"/>
    <w:pPr>
      <w:spacing w:after="0" w:line="240" w:lineRule="auto"/>
      <w:jc w:val="both"/>
    </w:pPr>
    <w:rPr>
      <w:rFonts w:ascii="Times New Roman" w:hAnsi="Times New Roman"/>
      <w:sz w:val="28"/>
      <w:szCs w:val="24"/>
      <w:lang w:eastAsia="ar-SA"/>
    </w:rPr>
  </w:style>
  <w:style w:type="paragraph" w:customStyle="1" w:styleId="230">
    <w:name w:val="Основной текст с отступом 23"/>
    <w:basedOn w:val="a"/>
    <w:rsid w:val="00C90064"/>
    <w:pPr>
      <w:spacing w:after="0" w:line="240" w:lineRule="auto"/>
      <w:ind w:firstLine="900"/>
    </w:pPr>
    <w:rPr>
      <w:rFonts w:ascii="Times New Roman" w:hAnsi="Times New Roman"/>
      <w:sz w:val="28"/>
      <w:szCs w:val="24"/>
      <w:lang w:eastAsia="ar-SA"/>
    </w:rPr>
  </w:style>
  <w:style w:type="paragraph" w:customStyle="1" w:styleId="321">
    <w:name w:val="Основной текст с отступом 32"/>
    <w:basedOn w:val="a"/>
    <w:rsid w:val="00C90064"/>
    <w:pPr>
      <w:spacing w:after="0" w:line="240" w:lineRule="auto"/>
      <w:ind w:firstLine="900"/>
      <w:jc w:val="both"/>
    </w:pPr>
    <w:rPr>
      <w:rFonts w:ascii="Times New Roman" w:hAnsi="Times New Roman"/>
      <w:color w:val="000000"/>
      <w:sz w:val="28"/>
      <w:szCs w:val="24"/>
      <w:lang w:eastAsia="ar-SA"/>
    </w:rPr>
  </w:style>
  <w:style w:type="paragraph" w:customStyle="1" w:styleId="322">
    <w:name w:val="Основной текст 32"/>
    <w:basedOn w:val="a"/>
    <w:rsid w:val="00C90064"/>
    <w:pPr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1e">
    <w:name w:val="Абзац списка1"/>
    <w:basedOn w:val="a"/>
    <w:rsid w:val="00C90064"/>
    <w:pPr>
      <w:suppressAutoHyphens/>
      <w:spacing w:after="0" w:line="240" w:lineRule="auto"/>
      <w:ind w:left="720" w:firstLine="851"/>
      <w:jc w:val="both"/>
    </w:pPr>
    <w:rPr>
      <w:rFonts w:cs="Calibri"/>
      <w:lang w:eastAsia="ar-SA"/>
    </w:rPr>
  </w:style>
  <w:style w:type="character" w:customStyle="1" w:styleId="WW8Num1z0">
    <w:name w:val="WW8Num1z0"/>
    <w:rsid w:val="00C90064"/>
    <w:rPr>
      <w:rFonts w:ascii="Symbol" w:hAnsi="Symbol" w:cs="Symbol" w:hint="default"/>
    </w:rPr>
  </w:style>
  <w:style w:type="character" w:customStyle="1" w:styleId="WW8Num2z0">
    <w:name w:val="WW8Num2z0"/>
    <w:rsid w:val="00C90064"/>
    <w:rPr>
      <w:rFonts w:ascii="Symbol" w:hAnsi="Symbol" w:cs="Symbol" w:hint="default"/>
    </w:rPr>
  </w:style>
  <w:style w:type="character" w:customStyle="1" w:styleId="WW8Num4z0">
    <w:name w:val="WW8Num4z0"/>
    <w:rsid w:val="00C90064"/>
    <w:rPr>
      <w:rFonts w:ascii="Times New Roman" w:hAnsi="Times New Roman" w:cs="Times New Roman" w:hint="default"/>
    </w:rPr>
  </w:style>
  <w:style w:type="character" w:customStyle="1" w:styleId="WW8Num5z0">
    <w:name w:val="WW8Num5z0"/>
    <w:rsid w:val="00C90064"/>
    <w:rPr>
      <w:rFonts w:ascii="Times New Roman" w:hAnsi="Times New Roman" w:cs="Times New Roman" w:hint="default"/>
    </w:rPr>
  </w:style>
  <w:style w:type="character" w:customStyle="1" w:styleId="WW8Num15z0">
    <w:name w:val="WW8Num15z0"/>
    <w:rsid w:val="00C90064"/>
    <w:rPr>
      <w:rFonts w:ascii="Symbol" w:hAnsi="Symbol" w:cs="Symbol" w:hint="default"/>
    </w:rPr>
  </w:style>
  <w:style w:type="character" w:customStyle="1" w:styleId="WW8Num15z1">
    <w:name w:val="WW8Num15z1"/>
    <w:rsid w:val="00C90064"/>
    <w:rPr>
      <w:rFonts w:ascii="Courier New" w:hAnsi="Courier New" w:cs="Courier New" w:hint="default"/>
    </w:rPr>
  </w:style>
  <w:style w:type="character" w:customStyle="1" w:styleId="WW8Num15z2">
    <w:name w:val="WW8Num15z2"/>
    <w:rsid w:val="00C90064"/>
    <w:rPr>
      <w:rFonts w:ascii="Wingdings" w:hAnsi="Wingdings" w:cs="Wingdings" w:hint="default"/>
    </w:rPr>
  </w:style>
  <w:style w:type="character" w:customStyle="1" w:styleId="WW8Num18z1">
    <w:name w:val="WW8Num18z1"/>
    <w:rsid w:val="00C90064"/>
    <w:rPr>
      <w:i w:val="0"/>
      <w:iCs w:val="0"/>
    </w:rPr>
  </w:style>
  <w:style w:type="character" w:customStyle="1" w:styleId="WW8Num19z0">
    <w:name w:val="WW8Num19z0"/>
    <w:rsid w:val="00C90064"/>
    <w:rPr>
      <w:rFonts w:ascii="Symbol" w:hAnsi="Symbol" w:cs="Symbol" w:hint="default"/>
    </w:rPr>
  </w:style>
  <w:style w:type="character" w:customStyle="1" w:styleId="WW8Num19z1">
    <w:name w:val="WW8Num19z1"/>
    <w:rsid w:val="00C90064"/>
    <w:rPr>
      <w:rFonts w:ascii="Courier New" w:hAnsi="Courier New" w:cs="Courier New" w:hint="default"/>
    </w:rPr>
  </w:style>
  <w:style w:type="character" w:customStyle="1" w:styleId="WW8Num19z2">
    <w:name w:val="WW8Num19z2"/>
    <w:rsid w:val="00C90064"/>
    <w:rPr>
      <w:rFonts w:ascii="Wingdings" w:hAnsi="Wingdings" w:cs="Wingdings" w:hint="default"/>
    </w:rPr>
  </w:style>
  <w:style w:type="character" w:customStyle="1" w:styleId="WW8Num24z0">
    <w:name w:val="WW8Num24z0"/>
    <w:rsid w:val="00C90064"/>
    <w:rPr>
      <w:b w:val="0"/>
      <w:bCs w:val="0"/>
      <w:i w:val="0"/>
      <w:iCs w:val="0"/>
    </w:rPr>
  </w:style>
  <w:style w:type="character" w:customStyle="1" w:styleId="WW8Num27z0">
    <w:name w:val="WW8Num27z0"/>
    <w:rsid w:val="00C90064"/>
    <w:rPr>
      <w:rFonts w:ascii="Symbol" w:hAnsi="Symbol" w:cs="Symbol" w:hint="default"/>
    </w:rPr>
  </w:style>
  <w:style w:type="character" w:customStyle="1" w:styleId="WW8Num27z1">
    <w:name w:val="WW8Num27z1"/>
    <w:rsid w:val="00C90064"/>
    <w:rPr>
      <w:rFonts w:ascii="Courier New" w:hAnsi="Courier New" w:cs="Courier New" w:hint="default"/>
    </w:rPr>
  </w:style>
  <w:style w:type="character" w:customStyle="1" w:styleId="WW8Num27z2">
    <w:name w:val="WW8Num27z2"/>
    <w:rsid w:val="00C90064"/>
    <w:rPr>
      <w:rFonts w:ascii="Wingdings" w:hAnsi="Wingdings" w:cs="Wingdings" w:hint="default"/>
    </w:rPr>
  </w:style>
  <w:style w:type="character" w:customStyle="1" w:styleId="WW8Num34z0">
    <w:name w:val="WW8Num34z0"/>
    <w:rsid w:val="00C90064"/>
    <w:rPr>
      <w:b w:val="0"/>
      <w:bCs w:val="0"/>
    </w:rPr>
  </w:style>
  <w:style w:type="character" w:customStyle="1" w:styleId="WW8Num40z0">
    <w:name w:val="WW8Num40z0"/>
    <w:rsid w:val="00C90064"/>
    <w:rPr>
      <w:rFonts w:ascii="Symbol" w:hAnsi="Symbol" w:cs="Symbol" w:hint="default"/>
    </w:rPr>
  </w:style>
  <w:style w:type="character" w:customStyle="1" w:styleId="WW8Num40z1">
    <w:name w:val="WW8Num40z1"/>
    <w:rsid w:val="00C90064"/>
    <w:rPr>
      <w:rFonts w:ascii="Courier New" w:hAnsi="Courier New" w:cs="Courier New" w:hint="default"/>
    </w:rPr>
  </w:style>
  <w:style w:type="character" w:customStyle="1" w:styleId="WW8Num40z2">
    <w:name w:val="WW8Num40z2"/>
    <w:rsid w:val="00C90064"/>
    <w:rPr>
      <w:rFonts w:ascii="Wingdings" w:hAnsi="Wingdings" w:cs="Wingdings" w:hint="default"/>
    </w:rPr>
  </w:style>
  <w:style w:type="character" w:customStyle="1" w:styleId="WW8Num42z0">
    <w:name w:val="WW8Num42z0"/>
    <w:rsid w:val="00C90064"/>
    <w:rPr>
      <w:rFonts w:ascii="Times New Roman" w:eastAsia="Times New Roman" w:hAnsi="Times New Roman" w:cs="Times New Roman" w:hint="default"/>
    </w:rPr>
  </w:style>
  <w:style w:type="character" w:customStyle="1" w:styleId="WW8Num42z1">
    <w:name w:val="WW8Num42z1"/>
    <w:rsid w:val="00C90064"/>
    <w:rPr>
      <w:rFonts w:ascii="Courier New" w:hAnsi="Courier New" w:cs="Courier New" w:hint="default"/>
    </w:rPr>
  </w:style>
  <w:style w:type="character" w:customStyle="1" w:styleId="WW8Num42z2">
    <w:name w:val="WW8Num42z2"/>
    <w:rsid w:val="00C90064"/>
    <w:rPr>
      <w:rFonts w:ascii="Wingdings" w:hAnsi="Wingdings" w:cs="Wingdings" w:hint="default"/>
    </w:rPr>
  </w:style>
  <w:style w:type="character" w:customStyle="1" w:styleId="WW8Num42z3">
    <w:name w:val="WW8Num42z3"/>
    <w:rsid w:val="00C90064"/>
    <w:rPr>
      <w:rFonts w:ascii="Symbol" w:hAnsi="Symbol" w:cs="Symbol" w:hint="default"/>
    </w:rPr>
  </w:style>
  <w:style w:type="character" w:customStyle="1" w:styleId="WW8Num45z0">
    <w:name w:val="WW8Num45z0"/>
    <w:rsid w:val="00C90064"/>
    <w:rPr>
      <w:rFonts w:ascii="Symbol" w:hAnsi="Symbol" w:cs="Symbol" w:hint="default"/>
    </w:rPr>
  </w:style>
  <w:style w:type="character" w:customStyle="1" w:styleId="WW8Num45z1">
    <w:name w:val="WW8Num45z1"/>
    <w:rsid w:val="00C90064"/>
    <w:rPr>
      <w:rFonts w:ascii="Courier New" w:hAnsi="Courier New" w:cs="Courier New" w:hint="default"/>
    </w:rPr>
  </w:style>
  <w:style w:type="character" w:customStyle="1" w:styleId="WW8Num45z2">
    <w:name w:val="WW8Num45z2"/>
    <w:rsid w:val="00C90064"/>
    <w:rPr>
      <w:rFonts w:ascii="Wingdings" w:hAnsi="Wingdings" w:cs="Wingdings" w:hint="default"/>
    </w:rPr>
  </w:style>
  <w:style w:type="character" w:customStyle="1" w:styleId="WW8Num46z0">
    <w:name w:val="WW8Num46z0"/>
    <w:rsid w:val="00C90064"/>
    <w:rPr>
      <w:rFonts w:ascii="Symbol" w:hAnsi="Symbol" w:cs="Symbol" w:hint="default"/>
    </w:rPr>
  </w:style>
  <w:style w:type="character" w:customStyle="1" w:styleId="WW8Num46z1">
    <w:name w:val="WW8Num46z1"/>
    <w:rsid w:val="00C90064"/>
    <w:rPr>
      <w:rFonts w:ascii="Courier New" w:hAnsi="Courier New" w:cs="Courier New" w:hint="default"/>
    </w:rPr>
  </w:style>
  <w:style w:type="character" w:customStyle="1" w:styleId="WW8Num46z2">
    <w:name w:val="WW8Num46z2"/>
    <w:rsid w:val="00C90064"/>
    <w:rPr>
      <w:rFonts w:ascii="Wingdings" w:hAnsi="Wingdings" w:cs="Wingdings" w:hint="default"/>
    </w:rPr>
  </w:style>
  <w:style w:type="character" w:customStyle="1" w:styleId="1f">
    <w:name w:val="Основной шрифт абзаца1"/>
    <w:rsid w:val="00C90064"/>
  </w:style>
  <w:style w:type="character" w:customStyle="1" w:styleId="afff1">
    <w:name w:val="Знак Знак"/>
    <w:rsid w:val="00C90064"/>
    <w:rPr>
      <w:rFonts w:ascii="Courier New" w:hAnsi="Courier New" w:cs="Courier New" w:hint="default"/>
      <w:lang w:val="ru-RU" w:eastAsia="ar-SA" w:bidi="ar-SA"/>
    </w:rPr>
  </w:style>
  <w:style w:type="character" w:customStyle="1" w:styleId="1f0">
    <w:name w:val="Знак Знак1"/>
    <w:rsid w:val="00C90064"/>
    <w:rPr>
      <w:rFonts w:ascii="Courier New" w:eastAsia="Calibri" w:hAnsi="Courier New" w:cs="Courier New" w:hint="default"/>
      <w:sz w:val="28"/>
      <w:szCs w:val="28"/>
      <w:lang w:val="ru-RU" w:eastAsia="ar-SA" w:bidi="ar-SA"/>
    </w:rPr>
  </w:style>
  <w:style w:type="character" w:customStyle="1" w:styleId="a10">
    <w:name w:val="a1"/>
    <w:rsid w:val="00C90064"/>
    <w:rPr>
      <w:b/>
      <w:bCs/>
      <w:color w:val="000080"/>
    </w:rPr>
  </w:style>
  <w:style w:type="character" w:customStyle="1" w:styleId="afff2">
    <w:name w:val="Символ сноски"/>
    <w:rsid w:val="00C90064"/>
    <w:rPr>
      <w:vertAlign w:val="superscript"/>
    </w:rPr>
  </w:style>
  <w:style w:type="character" w:customStyle="1" w:styleId="fontstyle24">
    <w:name w:val="fontstyle24"/>
    <w:rsid w:val="00C90064"/>
  </w:style>
  <w:style w:type="character" w:customStyle="1" w:styleId="36">
    <w:name w:val="Знак Знак3"/>
    <w:rsid w:val="00C90064"/>
    <w:rPr>
      <w:rFonts w:ascii="Cambria" w:eastAsia="Times New Roman" w:hAnsi="Cambria" w:cs="Times New Roman" w:hint="default"/>
      <w:sz w:val="22"/>
      <w:szCs w:val="22"/>
    </w:rPr>
  </w:style>
  <w:style w:type="character" w:customStyle="1" w:styleId="41">
    <w:name w:val="Знак Знак4"/>
    <w:rsid w:val="00C90064"/>
    <w:rPr>
      <w:sz w:val="28"/>
      <w:szCs w:val="24"/>
    </w:rPr>
  </w:style>
  <w:style w:type="character" w:customStyle="1" w:styleId="WW8Num6z0">
    <w:name w:val="WW8Num6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7z0">
    <w:name w:val="WW8Num7z0"/>
    <w:rsid w:val="00C90064"/>
    <w:rPr>
      <w:rFonts w:ascii="Times New Roman" w:hAnsi="Times New Roman" w:cs="Times New Roman" w:hint="default"/>
    </w:rPr>
  </w:style>
  <w:style w:type="character" w:customStyle="1" w:styleId="WW8Num10z0">
    <w:name w:val="WW8Num10z0"/>
    <w:rsid w:val="00C90064"/>
    <w:rPr>
      <w:rFonts w:ascii="Times New Roman" w:hAnsi="Times New Roman" w:cs="Times New Roman" w:hint="default"/>
    </w:rPr>
  </w:style>
  <w:style w:type="character" w:customStyle="1" w:styleId="WW8Num10z1">
    <w:name w:val="WW8Num10z1"/>
    <w:rsid w:val="00C90064"/>
    <w:rPr>
      <w:rFonts w:ascii="Courier New" w:hAnsi="Courier New" w:cs="Courier New" w:hint="default"/>
    </w:rPr>
  </w:style>
  <w:style w:type="character" w:customStyle="1" w:styleId="WW8Num10z2">
    <w:name w:val="WW8Num10z2"/>
    <w:rsid w:val="00C90064"/>
    <w:rPr>
      <w:rFonts w:ascii="Wingdings" w:hAnsi="Wingdings" w:cs="Wingdings" w:hint="default"/>
    </w:rPr>
  </w:style>
  <w:style w:type="character" w:customStyle="1" w:styleId="WW8Num10z3">
    <w:name w:val="WW8Num10z3"/>
    <w:rsid w:val="00C90064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C90064"/>
  </w:style>
  <w:style w:type="character" w:customStyle="1" w:styleId="WW8Num8z0">
    <w:name w:val="WW8Num8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9z0">
    <w:name w:val="WW8Num9z0"/>
    <w:rsid w:val="00C90064"/>
    <w:rPr>
      <w:rFonts w:ascii="Times New Roman" w:hAnsi="Times New Roman" w:cs="Times New Roman" w:hint="default"/>
    </w:rPr>
  </w:style>
  <w:style w:type="character" w:customStyle="1" w:styleId="WW8Num12z0">
    <w:name w:val="WW8Num12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12z1">
    <w:name w:val="WW8Num12z1"/>
    <w:rsid w:val="00C90064"/>
    <w:rPr>
      <w:rFonts w:ascii="Times New Roman" w:hAnsi="Times New Roman" w:cs="Times New Roman" w:hint="default"/>
    </w:rPr>
  </w:style>
  <w:style w:type="character" w:customStyle="1" w:styleId="WW8Num12z2">
    <w:name w:val="WW8Num12z2"/>
    <w:rsid w:val="00C90064"/>
    <w:rPr>
      <w:rFonts w:ascii="Wingdings" w:hAnsi="Wingdings" w:cs="Wingdings" w:hint="default"/>
    </w:rPr>
  </w:style>
  <w:style w:type="character" w:customStyle="1" w:styleId="WW8Num12z3">
    <w:name w:val="WW8Num12z3"/>
    <w:rsid w:val="00C90064"/>
    <w:rPr>
      <w:rFonts w:ascii="Symbol" w:hAnsi="Symbol" w:cs="Symbol" w:hint="default"/>
    </w:rPr>
  </w:style>
  <w:style w:type="character" w:customStyle="1" w:styleId="WW8Num26z0">
    <w:name w:val="WW8Num26z0"/>
    <w:rsid w:val="00C90064"/>
    <w:rPr>
      <w:b w:val="0"/>
      <w:bCs w:val="0"/>
    </w:rPr>
  </w:style>
  <w:style w:type="character" w:customStyle="1" w:styleId="WW8Num29z0">
    <w:name w:val="WW8Num29z0"/>
    <w:rsid w:val="00C90064"/>
    <w:rPr>
      <w:rFonts w:ascii="Times New Roman" w:eastAsia="Times New Roman" w:hAnsi="Times New Roman" w:cs="Times New Roman" w:hint="default"/>
    </w:rPr>
  </w:style>
  <w:style w:type="character" w:customStyle="1" w:styleId="WW8Num29z1">
    <w:name w:val="WW8Num29z1"/>
    <w:rsid w:val="00C90064"/>
    <w:rPr>
      <w:rFonts w:ascii="Courier New" w:hAnsi="Courier New" w:cs="Courier New" w:hint="default"/>
    </w:rPr>
  </w:style>
  <w:style w:type="character" w:customStyle="1" w:styleId="WW8Num29z2">
    <w:name w:val="WW8Num29z2"/>
    <w:rsid w:val="00C90064"/>
    <w:rPr>
      <w:rFonts w:ascii="Wingdings" w:hAnsi="Wingdings" w:hint="default"/>
    </w:rPr>
  </w:style>
  <w:style w:type="character" w:customStyle="1" w:styleId="WW8Num29z3">
    <w:name w:val="WW8Num29z3"/>
    <w:rsid w:val="00C90064"/>
    <w:rPr>
      <w:rFonts w:ascii="Symbol" w:hAnsi="Symbol" w:hint="default"/>
    </w:rPr>
  </w:style>
  <w:style w:type="character" w:customStyle="1" w:styleId="2a">
    <w:name w:val="Основной шрифт абзаца2"/>
    <w:rsid w:val="00C90064"/>
  </w:style>
  <w:style w:type="character" w:customStyle="1" w:styleId="WW-Absatz-Standardschriftart">
    <w:name w:val="WW-Absatz-Standardschriftart"/>
    <w:rsid w:val="00C90064"/>
  </w:style>
  <w:style w:type="character" w:customStyle="1" w:styleId="WW8Num11z0">
    <w:name w:val="WW8Num11z0"/>
    <w:rsid w:val="00C90064"/>
    <w:rPr>
      <w:rFonts w:ascii="Times New Roman" w:hAnsi="Times New Roman" w:cs="Times New Roman" w:hint="default"/>
    </w:rPr>
  </w:style>
  <w:style w:type="character" w:customStyle="1" w:styleId="WW8Num13z0">
    <w:name w:val="WW8Num13z0"/>
    <w:rsid w:val="00C90064"/>
    <w:rPr>
      <w:rFonts w:ascii="Times New Roman" w:hAnsi="Times New Roman" w:cs="Times New Roman" w:hint="default"/>
    </w:rPr>
  </w:style>
  <w:style w:type="character" w:customStyle="1" w:styleId="WW8Num18z0">
    <w:name w:val="WW8Num18z0"/>
    <w:rsid w:val="00C90064"/>
    <w:rPr>
      <w:b w:val="0"/>
      <w:bCs w:val="0"/>
    </w:rPr>
  </w:style>
  <w:style w:type="character" w:customStyle="1" w:styleId="WW8Num21z0">
    <w:name w:val="WW8Num21z0"/>
    <w:rsid w:val="00C90064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sid w:val="00C90064"/>
    <w:rPr>
      <w:rFonts w:ascii="Courier New" w:hAnsi="Courier New" w:cs="Courier New" w:hint="default"/>
    </w:rPr>
  </w:style>
  <w:style w:type="character" w:customStyle="1" w:styleId="WW8Num21z2">
    <w:name w:val="WW8Num21z2"/>
    <w:rsid w:val="00C90064"/>
    <w:rPr>
      <w:rFonts w:ascii="Wingdings" w:hAnsi="Wingdings" w:cs="Wingdings" w:hint="default"/>
    </w:rPr>
  </w:style>
  <w:style w:type="character" w:customStyle="1" w:styleId="WW8Num21z3">
    <w:name w:val="WW8Num21z3"/>
    <w:rsid w:val="00C90064"/>
    <w:rPr>
      <w:rFonts w:ascii="Symbol" w:hAnsi="Symbol" w:cs="Symbol" w:hint="default"/>
    </w:rPr>
  </w:style>
  <w:style w:type="character" w:customStyle="1" w:styleId="afff3">
    <w:name w:val="Символ нумерации"/>
    <w:rsid w:val="00C90064"/>
  </w:style>
  <w:style w:type="paragraph" w:customStyle="1" w:styleId="afff4">
    <w:name w:val="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f5">
    <w:name w:val="Знак Знак Знак Знак Знак Знак Знак Знак 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f6">
    <w:name w:val="Знак Знак Знак Знак"/>
    <w:basedOn w:val="a"/>
    <w:rsid w:val="00C90064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afff7">
    <w:name w:val="Знак Знак Знак Знак Знак Знак"/>
    <w:basedOn w:val="a"/>
    <w:rsid w:val="00C90064"/>
    <w:pPr>
      <w:spacing w:after="160" w:line="240" w:lineRule="exact"/>
    </w:pPr>
    <w:rPr>
      <w:rFonts w:ascii="Arial" w:hAnsi="Arial" w:cs="Arial"/>
      <w:noProof/>
      <w:sz w:val="20"/>
      <w:szCs w:val="20"/>
      <w:lang w:eastAsia="ru-RU"/>
    </w:rPr>
  </w:style>
  <w:style w:type="paragraph" w:customStyle="1" w:styleId="1f1">
    <w:name w:val="Знак Знак Знак Знак Знак Знак1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1f2">
    <w:name w:val="Знак Знак Знак1 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1f3">
    <w:name w:val="Обычный1"/>
    <w:rsid w:val="00C9006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Cell">
    <w:name w:val="ConsCell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8">
    <w:name w:val="Прижатый влево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afff9">
    <w:name w:val="Знак Знак Знак Знак Знак Знак Знак"/>
    <w:basedOn w:val="a"/>
    <w:rsid w:val="00C900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ffa">
    <w:name w:val="Block Text"/>
    <w:basedOn w:val="a"/>
    <w:rsid w:val="00C90064"/>
    <w:pPr>
      <w:spacing w:after="0" w:line="240" w:lineRule="auto"/>
      <w:ind w:left="-567" w:right="-766" w:firstLine="567"/>
      <w:jc w:val="both"/>
    </w:pPr>
    <w:rPr>
      <w:rFonts w:ascii="Times New Roman" w:eastAsia="Calibri" w:hAnsi="Times New Roman"/>
      <w:sz w:val="28"/>
      <w:szCs w:val="20"/>
      <w:lang w:eastAsia="ru-RU"/>
    </w:rPr>
  </w:style>
  <w:style w:type="character" w:styleId="afffb">
    <w:name w:val="footnote reference"/>
    <w:rsid w:val="00C90064"/>
    <w:rPr>
      <w:rFonts w:cs="Times New Roman"/>
      <w:vertAlign w:val="superscript"/>
    </w:rPr>
  </w:style>
  <w:style w:type="paragraph" w:styleId="afffc">
    <w:name w:val="endnote text"/>
    <w:basedOn w:val="a"/>
    <w:link w:val="afffd"/>
    <w:unhideWhenUsed/>
    <w:rsid w:val="00C90064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rsid w:val="00C900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unhideWhenUsed/>
    <w:rsid w:val="00C90064"/>
    <w:rPr>
      <w:vertAlign w:val="superscript"/>
    </w:rPr>
  </w:style>
  <w:style w:type="paragraph" w:customStyle="1" w:styleId="font5">
    <w:name w:val="font5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C9006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9006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rsid w:val="00C9006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2">
    <w:name w:val="xl82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85">
    <w:name w:val="xl85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90064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94">
    <w:name w:val="xl94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7">
    <w:name w:val="xl97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99">
    <w:name w:val="xl99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C900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1">
    <w:name w:val="xl101"/>
    <w:basedOn w:val="a"/>
    <w:rsid w:val="00C900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rsid w:val="00C900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rsid w:val="00C900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4">
    <w:name w:val="xl104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Style4">
    <w:name w:val="Style4"/>
    <w:basedOn w:val="a"/>
    <w:rsid w:val="00C90064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C90064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C90064"/>
    <w:pPr>
      <w:widowControl w:val="0"/>
      <w:autoSpaceDE w:val="0"/>
      <w:autoSpaceDN w:val="0"/>
      <w:adjustRightInd w:val="0"/>
      <w:spacing w:after="0" w:line="310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ffff">
    <w:name w:val="Текст в заданном формате"/>
    <w:basedOn w:val="a"/>
    <w:rsid w:val="00C90064"/>
    <w:pPr>
      <w:widowControl w:val="0"/>
      <w:suppressAutoHyphens/>
      <w:spacing w:after="0" w:line="240" w:lineRule="auto"/>
    </w:pPr>
    <w:rPr>
      <w:rFonts w:ascii="Times New Roman" w:hAnsi="Times New Roman"/>
      <w:sz w:val="20"/>
      <w:szCs w:val="20"/>
      <w:lang w:eastAsia="ru-RU" w:bidi="ru-RU"/>
    </w:rPr>
  </w:style>
  <w:style w:type="paragraph" w:customStyle="1" w:styleId="2b">
    <w:name w:val="Список2"/>
    <w:basedOn w:val="affd"/>
    <w:rsid w:val="00C90064"/>
    <w:pPr>
      <w:widowControl/>
      <w:tabs>
        <w:tab w:val="left" w:pos="851"/>
      </w:tabs>
      <w:spacing w:before="40" w:after="40"/>
      <w:ind w:left="850" w:hanging="493"/>
    </w:pPr>
    <w:rPr>
      <w:rFonts w:cs="Times New Roman"/>
      <w:sz w:val="24"/>
      <w:lang w:eastAsia="ru-RU"/>
    </w:rPr>
  </w:style>
  <w:style w:type="paragraph" w:customStyle="1" w:styleId="1f4">
    <w:name w:val="Номер1"/>
    <w:basedOn w:val="affd"/>
    <w:rsid w:val="00C90064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c">
    <w:name w:val="Номер2"/>
    <w:basedOn w:val="2b"/>
    <w:rsid w:val="00C90064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fff0">
    <w:name w:val="Заголовок статьи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Style59">
    <w:name w:val="Style59"/>
    <w:basedOn w:val="a"/>
    <w:rsid w:val="00C90064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C90064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C9006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8">
    <w:name w:val="Font Style28"/>
    <w:rsid w:val="00C90064"/>
    <w:rPr>
      <w:rFonts w:ascii="Times New Roman" w:hAnsi="Times New Roman" w:cs="Times New Roman" w:hint="default"/>
      <w:sz w:val="26"/>
      <w:szCs w:val="26"/>
    </w:rPr>
  </w:style>
  <w:style w:type="character" w:customStyle="1" w:styleId="2d">
    <w:name w:val="Знак Знак2"/>
    <w:rsid w:val="00C90064"/>
  </w:style>
  <w:style w:type="character" w:customStyle="1" w:styleId="WW-Absatz-Standardschriftart1">
    <w:name w:val="WW-Absatz-Standardschriftart1"/>
    <w:rsid w:val="00C90064"/>
  </w:style>
  <w:style w:type="character" w:customStyle="1" w:styleId="WW-Absatz-Standardschriftart11">
    <w:name w:val="WW-Absatz-Standardschriftart11"/>
    <w:rsid w:val="00C90064"/>
  </w:style>
  <w:style w:type="character" w:customStyle="1" w:styleId="WW-Absatz-Standardschriftart111">
    <w:name w:val="WW-Absatz-Standardschriftart111"/>
    <w:rsid w:val="00C90064"/>
  </w:style>
  <w:style w:type="character" w:customStyle="1" w:styleId="WW-Absatz-Standardschriftart1111">
    <w:name w:val="WW-Absatz-Standardschriftart1111"/>
    <w:rsid w:val="00C90064"/>
  </w:style>
  <w:style w:type="character" w:customStyle="1" w:styleId="WW-Absatz-Standardschriftart11111">
    <w:name w:val="WW-Absatz-Standardschriftart11111"/>
    <w:rsid w:val="00C90064"/>
  </w:style>
  <w:style w:type="character" w:customStyle="1" w:styleId="ConsPlusNormal0">
    <w:name w:val="ConsPlusNormal Знак"/>
    <w:rsid w:val="00C90064"/>
    <w:rPr>
      <w:rFonts w:ascii="Arial" w:hAnsi="Arial" w:cs="Arial" w:hint="default"/>
      <w:lang w:val="ru-RU" w:eastAsia="ru-RU" w:bidi="ar-SA"/>
    </w:rPr>
  </w:style>
  <w:style w:type="character" w:customStyle="1" w:styleId="FontStyle103">
    <w:name w:val="Font Style103"/>
    <w:rsid w:val="00C90064"/>
    <w:rPr>
      <w:rFonts w:ascii="Times New Roman" w:hAnsi="Times New Roman" w:cs="Times New Roman" w:hint="default"/>
      <w:sz w:val="26"/>
      <w:szCs w:val="26"/>
    </w:rPr>
  </w:style>
  <w:style w:type="character" w:customStyle="1" w:styleId="FontStyle107">
    <w:name w:val="Font Style107"/>
    <w:rsid w:val="00C90064"/>
    <w:rPr>
      <w:rFonts w:ascii="Times New Roman" w:hAnsi="Times New Roman" w:cs="Times New Roman" w:hint="default"/>
      <w:b/>
      <w:bCs/>
      <w:sz w:val="26"/>
      <w:szCs w:val="26"/>
    </w:rPr>
  </w:style>
  <w:style w:type="paragraph" w:styleId="HTML">
    <w:name w:val="HTML Preformatted"/>
    <w:basedOn w:val="a"/>
    <w:link w:val="HTML0"/>
    <w:rsid w:val="00C900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C90064"/>
    <w:rPr>
      <w:rFonts w:ascii="Courier New" w:eastAsia="Times New Roman" w:hAnsi="Courier New" w:cs="Times New Roman"/>
      <w:sz w:val="20"/>
      <w:szCs w:val="20"/>
      <w:lang w:val="x-none" w:eastAsia="x-none"/>
    </w:rPr>
  </w:style>
  <w:style w:type="numbering" w:customStyle="1" w:styleId="1f5">
    <w:name w:val="Нет списка1"/>
    <w:next w:val="a2"/>
    <w:semiHidden/>
    <w:rsid w:val="00C90064"/>
  </w:style>
  <w:style w:type="numbering" w:customStyle="1" w:styleId="2e">
    <w:name w:val="Нет списка2"/>
    <w:next w:val="a2"/>
    <w:semiHidden/>
    <w:unhideWhenUsed/>
    <w:rsid w:val="00C90064"/>
  </w:style>
  <w:style w:type="numbering" w:customStyle="1" w:styleId="37">
    <w:name w:val="Нет списка3"/>
    <w:next w:val="a2"/>
    <w:semiHidden/>
    <w:rsid w:val="00C90064"/>
  </w:style>
  <w:style w:type="paragraph" w:customStyle="1" w:styleId="ConsPlusDocList">
    <w:name w:val="ConsPlusDocLis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">
    <w:name w:val="Style 2"/>
    <w:rsid w:val="00C90064"/>
    <w:pPr>
      <w:widowControl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CharacterStyle1">
    <w:name w:val="Character Style 1"/>
    <w:rsid w:val="00C90064"/>
    <w:rPr>
      <w:rFonts w:ascii="Arial" w:hAnsi="Arial"/>
      <w:sz w:val="28"/>
    </w:rPr>
  </w:style>
  <w:style w:type="character" w:customStyle="1" w:styleId="71">
    <w:name w:val="Основной текст7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f">
    <w:name w:val="Основной текст (2)_"/>
    <w:link w:val="2f0"/>
    <w:rsid w:val="00C90064"/>
    <w:rPr>
      <w:b/>
      <w:bCs/>
      <w:sz w:val="25"/>
      <w:szCs w:val="25"/>
      <w:shd w:val="clear" w:color="auto" w:fill="FFFFFF"/>
    </w:rPr>
  </w:style>
  <w:style w:type="paragraph" w:customStyle="1" w:styleId="2f0">
    <w:name w:val="Основной текст (2)"/>
    <w:basedOn w:val="a"/>
    <w:link w:val="2f"/>
    <w:rsid w:val="00C90064"/>
    <w:pPr>
      <w:widowControl w:val="0"/>
      <w:shd w:val="clear" w:color="auto" w:fill="FFFFFF"/>
      <w:spacing w:after="60" w:line="312" w:lineRule="exact"/>
      <w:jc w:val="center"/>
    </w:pPr>
    <w:rPr>
      <w:rFonts w:asciiTheme="minorHAnsi" w:eastAsiaTheme="minorHAnsi" w:hAnsiTheme="minorHAnsi" w:cstheme="minorBidi"/>
      <w:b/>
      <w:bCs/>
      <w:sz w:val="25"/>
      <w:szCs w:val="25"/>
      <w:shd w:val="clear" w:color="auto" w:fill="FFFFFF"/>
    </w:rPr>
  </w:style>
  <w:style w:type="character" w:customStyle="1" w:styleId="38">
    <w:name w:val="Основной текст (3)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f6">
    <w:name w:val="Основной текст1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f1">
    <w:name w:val="Основной текст2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85pt">
    <w:name w:val="Основной текст + 8;5 pt;Полужирный"/>
    <w:rsid w:val="00C900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Style10">
    <w:name w:val="Style 1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Style3">
    <w:name w:val="Style 3"/>
    <w:rsid w:val="00C90064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link">
    <w:name w:val="link"/>
    <w:rsid w:val="00C90064"/>
    <w:rPr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064"/>
    <w:rPr>
      <w:rFonts w:ascii="Calibri" w:eastAsia="Times New Roman" w:hAnsi="Calibri" w:cs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900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0">
    <w:name w:val="heading 2"/>
    <w:aliases w:val="H2,&quot;Изумруд&quot;"/>
    <w:basedOn w:val="a"/>
    <w:next w:val="a"/>
    <w:link w:val="21"/>
    <w:qFormat/>
    <w:rsid w:val="00C9006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0">
    <w:name w:val="heading 3"/>
    <w:basedOn w:val="a"/>
    <w:next w:val="a"/>
    <w:link w:val="31"/>
    <w:qFormat/>
    <w:rsid w:val="00C9006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Times New Roman" w:hAnsi="Times New Roman"/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C9006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Times New Roman" w:hAnsi="Times New Roman"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C90064"/>
    <w:pPr>
      <w:keepNext/>
      <w:spacing w:after="0" w:line="240" w:lineRule="auto"/>
      <w:outlineLvl w:val="4"/>
    </w:pPr>
    <w:rPr>
      <w:rFonts w:ascii="Times New Roman" w:hAnsi="Times New Roman"/>
      <w:sz w:val="28"/>
      <w:szCs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C90064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7">
    <w:name w:val="heading 7"/>
    <w:basedOn w:val="a"/>
    <w:next w:val="a"/>
    <w:link w:val="70"/>
    <w:qFormat/>
    <w:rsid w:val="00C90064"/>
    <w:pPr>
      <w:keepNext/>
      <w:spacing w:after="0" w:line="240" w:lineRule="auto"/>
      <w:ind w:firstLine="900"/>
      <w:outlineLvl w:val="6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C90064"/>
    <w:pPr>
      <w:keepNext/>
      <w:spacing w:after="0" w:line="240" w:lineRule="auto"/>
      <w:ind w:firstLine="720"/>
      <w:outlineLvl w:val="7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C90064"/>
    <w:pPr>
      <w:keepNext/>
      <w:framePr w:hSpace="180" w:wrap="around" w:vAnchor="text" w:hAnchor="page" w:x="1705" w:y="202"/>
      <w:spacing w:after="0" w:line="240" w:lineRule="auto"/>
      <w:jc w:val="both"/>
      <w:outlineLvl w:val="8"/>
    </w:pPr>
    <w:rPr>
      <w:rFonts w:ascii="Times New Roman" w:hAnsi="Times New Roman"/>
      <w:b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90064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1">
    <w:name w:val="Заголовок 2 Знак"/>
    <w:aliases w:val="H2 Знак,&quot;Изумруд&quot; Знак"/>
    <w:basedOn w:val="a0"/>
    <w:link w:val="20"/>
    <w:rsid w:val="00C90064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31">
    <w:name w:val="Заголовок 3 Знак"/>
    <w:basedOn w:val="a0"/>
    <w:link w:val="30"/>
    <w:rsid w:val="00C9006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C9006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C90064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a3">
    <w:name w:val="Balloon Text"/>
    <w:basedOn w:val="a"/>
    <w:link w:val="a4"/>
    <w:unhideWhenUsed/>
    <w:rsid w:val="00C90064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Текст выноски Знак"/>
    <w:basedOn w:val="a0"/>
    <w:link w:val="a3"/>
    <w:rsid w:val="00C90064"/>
    <w:rPr>
      <w:rFonts w:ascii="Tahoma" w:eastAsia="Times New Roman" w:hAnsi="Tahoma" w:cs="Times New Roman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C90064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C90064"/>
    <w:rPr>
      <w:rFonts w:ascii="Calibri" w:eastAsia="Times New Roman" w:hAnsi="Calibri" w:cs="Times New Roman"/>
      <w:szCs w:val="20"/>
    </w:rPr>
  </w:style>
  <w:style w:type="paragraph" w:styleId="a7">
    <w:name w:val="footer"/>
    <w:basedOn w:val="a"/>
    <w:link w:val="a8"/>
    <w:unhideWhenUsed/>
    <w:rsid w:val="00C90064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8">
    <w:name w:val="Нижний колонтитул Знак"/>
    <w:basedOn w:val="a0"/>
    <w:link w:val="a7"/>
    <w:rsid w:val="00C90064"/>
    <w:rPr>
      <w:rFonts w:ascii="Calibri" w:eastAsia="Times New Roman" w:hAnsi="Calibri" w:cs="Times New Roman"/>
      <w:szCs w:val="20"/>
    </w:rPr>
  </w:style>
  <w:style w:type="paragraph" w:customStyle="1" w:styleId="ConsPlusTitle">
    <w:name w:val="ConsPlusTitle"/>
    <w:uiPriority w:val="99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nhideWhenUsed/>
    <w:rsid w:val="00C90064"/>
    <w:rPr>
      <w:rFonts w:cs="Times New Roman"/>
      <w:color w:val="0000FF"/>
      <w:u w:val="single"/>
    </w:rPr>
  </w:style>
  <w:style w:type="paragraph" w:styleId="aa">
    <w:name w:val="Normal (Web)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character" w:styleId="ab">
    <w:name w:val="page number"/>
    <w:rsid w:val="00C90064"/>
    <w:rPr>
      <w:rFonts w:cs="Times New Roman"/>
    </w:rPr>
  </w:style>
  <w:style w:type="paragraph" w:customStyle="1" w:styleId="11">
    <w:name w:val="обычный_1 Знак Знак Знак Знак Знак Знак Знак Знак Знак"/>
    <w:basedOn w:val="a"/>
    <w:link w:val="12"/>
    <w:rsid w:val="00C90064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/>
    </w:rPr>
  </w:style>
  <w:style w:type="paragraph" w:customStyle="1" w:styleId="13">
    <w:name w:val="нум список 1"/>
    <w:basedOn w:val="a"/>
    <w:rsid w:val="00C90064"/>
    <w:pPr>
      <w:tabs>
        <w:tab w:val="left" w:pos="360"/>
      </w:tabs>
      <w:spacing w:before="120" w:after="12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ac">
    <w:name w:val="Body Text Indent"/>
    <w:basedOn w:val="a"/>
    <w:link w:val="ad"/>
    <w:rsid w:val="00C90064"/>
    <w:pPr>
      <w:suppressAutoHyphens/>
      <w:spacing w:after="120" w:line="240" w:lineRule="auto"/>
      <w:ind w:left="283"/>
    </w:pPr>
    <w:rPr>
      <w:lang w:val="x-none"/>
    </w:rPr>
  </w:style>
  <w:style w:type="character" w:customStyle="1" w:styleId="ad">
    <w:name w:val="Основной текст с отступом Знак"/>
    <w:basedOn w:val="a0"/>
    <w:link w:val="ac"/>
    <w:rsid w:val="00C90064"/>
    <w:rPr>
      <w:rFonts w:ascii="Calibri" w:eastAsia="Times New Roman" w:hAnsi="Calibri" w:cs="Times New Roman"/>
      <w:lang w:val="x-none"/>
    </w:rPr>
  </w:style>
  <w:style w:type="paragraph" w:customStyle="1" w:styleId="14">
    <w:name w:val="марк список 1"/>
    <w:basedOn w:val="a"/>
    <w:rsid w:val="00C90064"/>
    <w:pPr>
      <w:tabs>
        <w:tab w:val="left" w:pos="360"/>
      </w:tabs>
      <w:spacing w:before="120" w:after="12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ae">
    <w:name w:val="Содержимое таблицы"/>
    <w:basedOn w:val="a"/>
    <w:rsid w:val="00C90064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обычный_1 Знак Знак Знак Знак Знак Знак Знак Знак Знак Знак"/>
    <w:link w:val="11"/>
    <w:locked/>
    <w:rsid w:val="00C90064"/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5">
    <w:name w:val="Знак Знак Знак1 Знак Знак Знак Знак"/>
    <w:basedOn w:val="a"/>
    <w:rsid w:val="00C900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">
    <w:name w:val="Title"/>
    <w:basedOn w:val="a"/>
    <w:link w:val="af0"/>
    <w:qFormat/>
    <w:rsid w:val="00C90064"/>
    <w:pPr>
      <w:spacing w:after="0" w:line="240" w:lineRule="auto"/>
      <w:jc w:val="center"/>
    </w:pPr>
    <w:rPr>
      <w:rFonts w:ascii="Times New Roman" w:hAnsi="Times New Roman"/>
      <w:b/>
      <w:sz w:val="36"/>
      <w:szCs w:val="20"/>
      <w:lang w:eastAsia="ru-RU"/>
    </w:rPr>
  </w:style>
  <w:style w:type="character" w:customStyle="1" w:styleId="af0">
    <w:name w:val="Название Знак"/>
    <w:basedOn w:val="a0"/>
    <w:link w:val="af"/>
    <w:rsid w:val="00C9006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f1">
    <w:name w:val="Table Grid"/>
    <w:basedOn w:val="a1"/>
    <w:rsid w:val="00C90064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a"/>
    <w:autoRedefine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f2">
    <w:name w:val="Гипертекстовая ссылка"/>
    <w:rsid w:val="00C90064"/>
    <w:rPr>
      <w:b/>
      <w:color w:val="008000"/>
      <w:sz w:val="30"/>
    </w:rPr>
  </w:style>
  <w:style w:type="character" w:styleId="af3">
    <w:name w:val="Emphasis"/>
    <w:qFormat/>
    <w:rsid w:val="00C90064"/>
    <w:rPr>
      <w:rFonts w:cs="Times New Roman"/>
      <w:i/>
    </w:rPr>
  </w:style>
  <w:style w:type="character" w:styleId="af4">
    <w:name w:val="Strong"/>
    <w:qFormat/>
    <w:rsid w:val="00C90064"/>
    <w:rPr>
      <w:rFonts w:cs="Times New Roman"/>
      <w:b/>
    </w:rPr>
  </w:style>
  <w:style w:type="paragraph" w:styleId="af5">
    <w:name w:val="List Paragraph"/>
    <w:basedOn w:val="a"/>
    <w:qFormat/>
    <w:rsid w:val="00C90064"/>
    <w:pPr>
      <w:ind w:left="720"/>
    </w:pPr>
    <w:rPr>
      <w:rFonts w:cs="Calibri"/>
      <w:lang w:eastAsia="ar-SA"/>
    </w:rPr>
  </w:style>
  <w:style w:type="character" w:customStyle="1" w:styleId="91">
    <w:name w:val="Знак Знак9"/>
    <w:rsid w:val="00C90064"/>
    <w:rPr>
      <w:sz w:val="24"/>
      <w:lang w:val="ru-RU" w:eastAsia="ru-RU"/>
    </w:rPr>
  </w:style>
  <w:style w:type="paragraph" w:styleId="af6">
    <w:name w:val="No Spacing"/>
    <w:qFormat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7">
    <w:name w:val="Таблицы (моноширинный)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8">
    <w:name w:val="Цветовое выделение"/>
    <w:rsid w:val="00C90064"/>
    <w:rPr>
      <w:b/>
      <w:color w:val="000080"/>
      <w:sz w:val="30"/>
    </w:rPr>
  </w:style>
  <w:style w:type="paragraph" w:styleId="af9">
    <w:name w:val="annotation text"/>
    <w:basedOn w:val="a"/>
    <w:link w:val="afa"/>
    <w:rsid w:val="00C90064"/>
    <w:pPr>
      <w:overflowPunct w:val="0"/>
      <w:autoSpaceDE w:val="0"/>
      <w:autoSpaceDN w:val="0"/>
      <w:adjustRightInd w:val="0"/>
      <w:spacing w:after="0" w:line="240" w:lineRule="auto"/>
    </w:pPr>
    <w:rPr>
      <w:sz w:val="20"/>
      <w:szCs w:val="20"/>
      <w:lang w:val="x-none"/>
    </w:rPr>
  </w:style>
  <w:style w:type="character" w:customStyle="1" w:styleId="afa">
    <w:name w:val="Текст примечания Знак"/>
    <w:basedOn w:val="a0"/>
    <w:link w:val="af9"/>
    <w:rsid w:val="00C90064"/>
    <w:rPr>
      <w:rFonts w:ascii="Calibri" w:eastAsia="Times New Roman" w:hAnsi="Calibri" w:cs="Times New Roman"/>
      <w:sz w:val="20"/>
      <w:szCs w:val="20"/>
      <w:lang w:val="x-none"/>
    </w:rPr>
  </w:style>
  <w:style w:type="paragraph" w:customStyle="1" w:styleId="afb">
    <w:name w:val="Нормальный (таблица)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c">
    <w:name w:val="обычный_"/>
    <w:basedOn w:val="a"/>
    <w:autoRedefine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paragraph" w:styleId="afd">
    <w:name w:val="Body Text"/>
    <w:basedOn w:val="a"/>
    <w:link w:val="afe"/>
    <w:rsid w:val="00C90064"/>
    <w:pPr>
      <w:spacing w:after="120"/>
    </w:pPr>
    <w:rPr>
      <w:lang w:val="x-none"/>
    </w:rPr>
  </w:style>
  <w:style w:type="character" w:customStyle="1" w:styleId="afe">
    <w:name w:val="Основной текст Знак"/>
    <w:basedOn w:val="a0"/>
    <w:link w:val="afd"/>
    <w:rsid w:val="00C90064"/>
    <w:rPr>
      <w:rFonts w:ascii="Calibri" w:eastAsia="Times New Roman" w:hAnsi="Calibri" w:cs="Times New Roman"/>
      <w:lang w:val="x-none"/>
    </w:rPr>
  </w:style>
  <w:style w:type="character" w:customStyle="1" w:styleId="92">
    <w:name w:val="Знак Знак9"/>
    <w:rsid w:val="00C90064"/>
    <w:rPr>
      <w:sz w:val="24"/>
      <w:szCs w:val="24"/>
      <w:lang w:val="ru-RU" w:eastAsia="ru-RU" w:bidi="ar-SA"/>
    </w:rPr>
  </w:style>
  <w:style w:type="paragraph" w:styleId="2">
    <w:name w:val="List Bullet 2"/>
    <w:basedOn w:val="a"/>
    <w:autoRedefine/>
    <w:rsid w:val="00C90064"/>
    <w:pPr>
      <w:numPr>
        <w:numId w:val="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List Bullet 3"/>
    <w:basedOn w:val="a"/>
    <w:autoRedefine/>
    <w:rsid w:val="00C90064"/>
    <w:pPr>
      <w:numPr>
        <w:numId w:val="1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2"/>
    <w:basedOn w:val="a"/>
    <w:link w:val="23"/>
    <w:rsid w:val="00C90064"/>
    <w:pPr>
      <w:spacing w:after="0" w:line="240" w:lineRule="auto"/>
      <w:jc w:val="both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4">
    <w:name w:val="Body Text Indent 2"/>
    <w:basedOn w:val="a"/>
    <w:link w:val="25"/>
    <w:rsid w:val="00C90064"/>
    <w:pPr>
      <w:spacing w:after="0" w:line="240" w:lineRule="auto"/>
      <w:ind w:firstLine="900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grame">
    <w:name w:val="grame"/>
    <w:basedOn w:val="a0"/>
    <w:rsid w:val="00C90064"/>
  </w:style>
  <w:style w:type="paragraph" w:styleId="32">
    <w:name w:val="Body Text Indent 3"/>
    <w:basedOn w:val="a"/>
    <w:link w:val="33"/>
    <w:rsid w:val="00C90064"/>
    <w:pPr>
      <w:spacing w:after="0" w:line="240" w:lineRule="auto"/>
      <w:ind w:firstLine="900"/>
      <w:jc w:val="both"/>
    </w:pPr>
    <w:rPr>
      <w:rFonts w:ascii="Times New Roman" w:hAnsi="Times New Roman"/>
      <w:color w:val="000000"/>
      <w:sz w:val="28"/>
      <w:szCs w:val="24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rsid w:val="00C90064"/>
    <w:rPr>
      <w:rFonts w:ascii="Times New Roman" w:eastAsia="Times New Roman" w:hAnsi="Times New Roman" w:cs="Times New Roman"/>
      <w:color w:val="000000"/>
      <w:sz w:val="28"/>
      <w:szCs w:val="24"/>
      <w:lang w:val="x-none" w:eastAsia="x-none"/>
    </w:rPr>
  </w:style>
  <w:style w:type="paragraph" w:customStyle="1" w:styleId="consnormal0">
    <w:name w:val="consnormal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R3">
    <w:name w:val="FR3"/>
    <w:rsid w:val="00C90064"/>
    <w:pPr>
      <w:autoSpaceDE w:val="0"/>
      <w:autoSpaceDN w:val="0"/>
      <w:adjustRightInd w:val="0"/>
      <w:spacing w:after="0" w:line="300" w:lineRule="auto"/>
      <w:ind w:firstLine="340"/>
    </w:pPr>
    <w:rPr>
      <w:rFonts w:ascii="Arial" w:eastAsia="Times New Roman" w:hAnsi="Arial" w:cs="Arial"/>
      <w:sz w:val="24"/>
      <w:szCs w:val="24"/>
      <w:lang w:eastAsia="ru-RU"/>
    </w:rPr>
  </w:style>
  <w:style w:type="paragraph" w:styleId="aff">
    <w:name w:val="Plain Text"/>
    <w:basedOn w:val="a"/>
    <w:link w:val="aff0"/>
    <w:rsid w:val="00C90064"/>
    <w:pPr>
      <w:spacing w:after="0" w:line="240" w:lineRule="auto"/>
    </w:pPr>
    <w:rPr>
      <w:rFonts w:ascii="Courier New" w:hAnsi="Courier New"/>
      <w:sz w:val="20"/>
      <w:szCs w:val="24"/>
      <w:lang w:val="x-none" w:eastAsia="x-none"/>
    </w:rPr>
  </w:style>
  <w:style w:type="character" w:customStyle="1" w:styleId="aff0">
    <w:name w:val="Текст Знак"/>
    <w:basedOn w:val="a0"/>
    <w:link w:val="aff"/>
    <w:rsid w:val="00C90064"/>
    <w:rPr>
      <w:rFonts w:ascii="Courier New" w:eastAsia="Times New Roman" w:hAnsi="Courier New" w:cs="Times New Roman"/>
      <w:sz w:val="20"/>
      <w:szCs w:val="24"/>
      <w:lang w:val="x-none" w:eastAsia="x-none"/>
    </w:rPr>
  </w:style>
  <w:style w:type="paragraph" w:styleId="34">
    <w:name w:val="Body Text 3"/>
    <w:basedOn w:val="a"/>
    <w:link w:val="35"/>
    <w:rsid w:val="00C90064"/>
    <w:pPr>
      <w:spacing w:after="0" w:line="240" w:lineRule="auto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35">
    <w:name w:val="Основной текст 3 Знак"/>
    <w:basedOn w:val="a0"/>
    <w:link w:val="34"/>
    <w:rsid w:val="00C900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1">
    <w:name w:val="адресат"/>
    <w:basedOn w:val="a"/>
    <w:next w:val="a"/>
    <w:rsid w:val="00C90064"/>
    <w:pPr>
      <w:autoSpaceDE w:val="0"/>
      <w:autoSpaceDN w:val="0"/>
      <w:spacing w:after="0" w:line="240" w:lineRule="auto"/>
      <w:jc w:val="center"/>
    </w:pPr>
    <w:rPr>
      <w:rFonts w:ascii="Times New Roman" w:hAnsi="Times New Roman"/>
      <w:sz w:val="30"/>
      <w:szCs w:val="24"/>
      <w:lang w:eastAsia="ru-RU"/>
    </w:rPr>
  </w:style>
  <w:style w:type="character" w:customStyle="1" w:styleId="aff2">
    <w:name w:val="Не вступил в силу"/>
    <w:rsid w:val="00C90064"/>
    <w:rPr>
      <w:strike/>
      <w:color w:val="008080"/>
    </w:rPr>
  </w:style>
  <w:style w:type="paragraph" w:customStyle="1" w:styleId="aff3">
    <w:name w:val="Стиль"/>
    <w:rsid w:val="00C90064"/>
    <w:pPr>
      <w:widowControl w:val="0"/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Стиль1"/>
    <w:basedOn w:val="a"/>
    <w:next w:val="26"/>
    <w:rsid w:val="00C90064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26">
    <w:name w:val="List 2"/>
    <w:basedOn w:val="a"/>
    <w:rsid w:val="00C90064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  <w:lang w:eastAsia="ru-RU"/>
    </w:rPr>
  </w:style>
  <w:style w:type="paragraph" w:customStyle="1" w:styleId="aff4">
    <w:name w:val="Следующий абзац"/>
    <w:basedOn w:val="a"/>
    <w:rsid w:val="00C90064"/>
    <w:pPr>
      <w:widowControl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aff5">
    <w:name w:val="Нормальный"/>
    <w:basedOn w:val="a"/>
    <w:rsid w:val="00C90064"/>
    <w:pPr>
      <w:spacing w:after="0" w:line="360" w:lineRule="auto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17">
    <w:name w:val="toc 1"/>
    <w:basedOn w:val="a"/>
    <w:next w:val="a"/>
    <w:autoRedefine/>
    <w:rsid w:val="00C90064"/>
    <w:pPr>
      <w:widowControl w:val="0"/>
      <w:tabs>
        <w:tab w:val="right" w:leader="dot" w:pos="9000"/>
      </w:tabs>
      <w:spacing w:after="0" w:line="240" w:lineRule="auto"/>
    </w:pPr>
    <w:rPr>
      <w:rFonts w:ascii="Times New Roman" w:hAnsi="Times New Roman"/>
      <w:b/>
      <w:noProof/>
      <w:sz w:val="28"/>
      <w:szCs w:val="20"/>
      <w:lang w:eastAsia="ru-RU"/>
    </w:rPr>
  </w:style>
  <w:style w:type="paragraph" w:customStyle="1" w:styleId="aff6">
    <w:name w:val="Комментарий"/>
    <w:basedOn w:val="a"/>
    <w:next w:val="a"/>
    <w:rsid w:val="00C9006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/>
      <w:i/>
      <w:iCs/>
      <w:color w:val="800080"/>
      <w:sz w:val="20"/>
      <w:szCs w:val="20"/>
      <w:lang w:eastAsia="ru-RU"/>
    </w:rPr>
  </w:style>
  <w:style w:type="paragraph" w:customStyle="1" w:styleId="aff7">
    <w:name w:val="мс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8">
    <w:name w:val="Знак"/>
    <w:basedOn w:val="a"/>
    <w:rsid w:val="00C90064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CharCharCarCarCharCharCarCarCharCharCarCarCharChar0">
    <w:name w:val="Char Char Car Car Char Char Car Car Char Char Car Car Char Char"/>
    <w:basedOn w:val="a"/>
    <w:rsid w:val="00C90064"/>
    <w:pPr>
      <w:spacing w:after="160" w:line="240" w:lineRule="exact"/>
    </w:pPr>
    <w:rPr>
      <w:rFonts w:ascii="Arial" w:hAnsi="Arial" w:cs="Arial"/>
      <w:noProof/>
      <w:sz w:val="20"/>
      <w:szCs w:val="20"/>
      <w:lang w:eastAsia="ru-RU"/>
    </w:rPr>
  </w:style>
  <w:style w:type="paragraph" w:customStyle="1" w:styleId="0">
    <w:name w:val="Стиль0"/>
    <w:rsid w:val="00C90064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9">
    <w:name w:val="caption"/>
    <w:basedOn w:val="a"/>
    <w:next w:val="a"/>
    <w:qFormat/>
    <w:rsid w:val="00C9006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sz w:val="20"/>
      <w:szCs w:val="20"/>
      <w:lang w:eastAsia="ru-RU"/>
    </w:rPr>
  </w:style>
  <w:style w:type="paragraph" w:customStyle="1" w:styleId="ConsPlusCell">
    <w:name w:val="ConsPlusCell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a">
    <w:name w:val="FollowedHyperlink"/>
    <w:rsid w:val="00C90064"/>
    <w:rPr>
      <w:color w:val="800080"/>
      <w:u w:val="single"/>
    </w:rPr>
  </w:style>
  <w:style w:type="paragraph" w:styleId="affb">
    <w:name w:val="footnote text"/>
    <w:basedOn w:val="a"/>
    <w:link w:val="affc"/>
    <w:rsid w:val="00C90064"/>
    <w:pPr>
      <w:spacing w:after="0" w:line="240" w:lineRule="auto"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affc">
    <w:name w:val="Текст сноски Знак"/>
    <w:basedOn w:val="a0"/>
    <w:link w:val="affb"/>
    <w:rsid w:val="00C9006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d">
    <w:name w:val="List"/>
    <w:basedOn w:val="afd"/>
    <w:rsid w:val="00C90064"/>
    <w:pPr>
      <w:widowControl w:val="0"/>
      <w:spacing w:after="0" w:line="240" w:lineRule="auto"/>
      <w:jc w:val="both"/>
    </w:pPr>
    <w:rPr>
      <w:rFonts w:ascii="Times New Roman" w:hAnsi="Times New Roman" w:cs="Lohit Hindi"/>
      <w:sz w:val="28"/>
      <w:szCs w:val="20"/>
      <w:lang w:eastAsia="ar-SA"/>
    </w:rPr>
  </w:style>
  <w:style w:type="paragraph" w:customStyle="1" w:styleId="affe">
    <w:name w:val="Заголовок"/>
    <w:basedOn w:val="a"/>
    <w:next w:val="afd"/>
    <w:rsid w:val="00C90064"/>
    <w:pPr>
      <w:keepNext/>
      <w:spacing w:before="240" w:after="120" w:line="240" w:lineRule="auto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18">
    <w:name w:val="Название1"/>
    <w:basedOn w:val="a"/>
    <w:rsid w:val="00C90064"/>
    <w:pPr>
      <w:suppressLineNumbers/>
      <w:spacing w:before="120" w:after="120" w:line="240" w:lineRule="auto"/>
      <w:jc w:val="both"/>
    </w:pPr>
    <w:rPr>
      <w:rFonts w:ascii="Times New Roman" w:hAnsi="Times New Roman" w:cs="Lohit Hindi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rsid w:val="00C90064"/>
    <w:pPr>
      <w:suppressLineNumbers/>
      <w:spacing w:after="0" w:line="240" w:lineRule="auto"/>
      <w:jc w:val="both"/>
    </w:pPr>
    <w:rPr>
      <w:rFonts w:ascii="Times New Roman" w:hAnsi="Times New Roman" w:cs="Lohit Hindi"/>
      <w:sz w:val="28"/>
      <w:szCs w:val="20"/>
      <w:lang w:eastAsia="ar-SA"/>
    </w:rPr>
  </w:style>
  <w:style w:type="paragraph" w:customStyle="1" w:styleId="1a">
    <w:name w:val="Текст1"/>
    <w:basedOn w:val="a"/>
    <w:rsid w:val="00C90064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xl36">
    <w:name w:val="xl36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b/>
      <w:bCs/>
      <w:sz w:val="28"/>
      <w:szCs w:val="28"/>
      <w:lang w:eastAsia="ar-SA"/>
    </w:rPr>
  </w:style>
  <w:style w:type="paragraph" w:customStyle="1" w:styleId="210">
    <w:name w:val="Список 21"/>
    <w:basedOn w:val="a"/>
    <w:rsid w:val="00C90064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220">
    <w:name w:val="Основной текст с отступом 22"/>
    <w:basedOn w:val="a"/>
    <w:rsid w:val="00C90064"/>
    <w:pPr>
      <w:widowControl w:val="0"/>
      <w:spacing w:after="0" w:line="240" w:lineRule="auto"/>
      <w:ind w:left="1560" w:hanging="1560"/>
      <w:jc w:val="both"/>
    </w:pPr>
    <w:rPr>
      <w:rFonts w:ascii="SchoolBook" w:hAnsi="SchoolBook" w:cs="SchoolBook"/>
      <w:sz w:val="26"/>
      <w:szCs w:val="20"/>
      <w:lang w:eastAsia="ar-SA"/>
    </w:rPr>
  </w:style>
  <w:style w:type="paragraph" w:customStyle="1" w:styleId="1b">
    <w:name w:val="Название объекта1"/>
    <w:basedOn w:val="a"/>
    <w:next w:val="a"/>
    <w:rsid w:val="00C90064"/>
    <w:pPr>
      <w:overflowPunct w:val="0"/>
      <w:autoSpaceDE w:val="0"/>
      <w:spacing w:after="0" w:line="240" w:lineRule="auto"/>
    </w:pPr>
    <w:rPr>
      <w:rFonts w:ascii="Times New Roman" w:hAnsi="Times New Roman"/>
      <w:b/>
      <w:sz w:val="20"/>
      <w:szCs w:val="20"/>
      <w:lang w:eastAsia="ar-SA"/>
    </w:rPr>
  </w:style>
  <w:style w:type="paragraph" w:customStyle="1" w:styleId="constitle0">
    <w:name w:val="constitle"/>
    <w:basedOn w:val="a"/>
    <w:rsid w:val="00C90064"/>
    <w:pPr>
      <w:spacing w:after="0" w:line="240" w:lineRule="auto"/>
      <w:ind w:right="19772"/>
    </w:pPr>
    <w:rPr>
      <w:rFonts w:ascii="Arial" w:hAnsi="Arial" w:cs="Arial"/>
      <w:b/>
      <w:bCs/>
      <w:sz w:val="14"/>
      <w:szCs w:val="14"/>
      <w:lang w:eastAsia="ar-SA"/>
    </w:rPr>
  </w:style>
  <w:style w:type="paragraph" w:customStyle="1" w:styleId="310">
    <w:name w:val="Основной текст с отступом 31"/>
    <w:basedOn w:val="a"/>
    <w:rsid w:val="00C9006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consnonformat0">
    <w:name w:val="consnonformat"/>
    <w:basedOn w:val="a"/>
    <w:rsid w:val="00C90064"/>
    <w:pPr>
      <w:spacing w:after="0" w:line="240" w:lineRule="auto"/>
      <w:ind w:right="19772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u">
    <w:name w:val="u"/>
    <w:basedOn w:val="a"/>
    <w:rsid w:val="00C90064"/>
    <w:pPr>
      <w:spacing w:after="0" w:line="240" w:lineRule="auto"/>
      <w:ind w:firstLine="390"/>
      <w:jc w:val="both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r">
    <w:name w:val="r"/>
    <w:basedOn w:val="a"/>
    <w:rsid w:val="00C90064"/>
    <w:pPr>
      <w:spacing w:after="0" w:line="240" w:lineRule="auto"/>
      <w:ind w:firstLine="390"/>
      <w:jc w:val="right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C90064"/>
    <w:pPr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1c">
    <w:name w:val="Знак1 Знак Знак Знак"/>
    <w:basedOn w:val="a"/>
    <w:rsid w:val="00C90064"/>
    <w:pPr>
      <w:spacing w:after="0" w:line="240" w:lineRule="auto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1d">
    <w:name w:val="Знак1"/>
    <w:basedOn w:val="a"/>
    <w:rsid w:val="00C90064"/>
    <w:pPr>
      <w:spacing w:before="280" w:after="280" w:line="240" w:lineRule="auto"/>
    </w:pPr>
    <w:rPr>
      <w:rFonts w:ascii="Tahoma" w:hAnsi="Tahoma" w:cs="Tahoma"/>
      <w:sz w:val="20"/>
      <w:szCs w:val="20"/>
      <w:lang w:val="en-US" w:eastAsia="ar-SA"/>
    </w:rPr>
  </w:style>
  <w:style w:type="paragraph" w:customStyle="1" w:styleId="style1">
    <w:name w:val="style1"/>
    <w:basedOn w:val="a"/>
    <w:rsid w:val="00C90064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C90064"/>
    <w:pPr>
      <w:spacing w:after="120" w:line="480" w:lineRule="auto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xl22">
    <w:name w:val="xl22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xl23">
    <w:name w:val="xl23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xl24">
    <w:name w:val="xl24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xl25">
    <w:name w:val="xl25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xl26">
    <w:name w:val="xl26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Маркированный список 21"/>
    <w:basedOn w:val="a"/>
    <w:rsid w:val="00C90064"/>
    <w:pPr>
      <w:tabs>
        <w:tab w:val="left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312">
    <w:name w:val="Маркированный список 31"/>
    <w:basedOn w:val="a"/>
    <w:rsid w:val="00C90064"/>
    <w:pPr>
      <w:tabs>
        <w:tab w:val="left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213">
    <w:name w:val="Основной текст с отступом 21"/>
    <w:basedOn w:val="a"/>
    <w:rsid w:val="00C90064"/>
    <w:pPr>
      <w:widowControl w:val="0"/>
      <w:suppressAutoHyphens/>
      <w:spacing w:after="0" w:line="240" w:lineRule="auto"/>
      <w:ind w:firstLine="900"/>
    </w:pPr>
    <w:rPr>
      <w:rFonts w:ascii="Times New Roman" w:eastAsia="Andale Sans UI" w:hAnsi="Times New Roman"/>
      <w:kern w:val="2"/>
      <w:sz w:val="28"/>
      <w:szCs w:val="24"/>
      <w:lang w:eastAsia="ar-SA"/>
    </w:rPr>
  </w:style>
  <w:style w:type="paragraph" w:customStyle="1" w:styleId="afff">
    <w:name w:val="Заголовок таблицы"/>
    <w:basedOn w:val="ae"/>
    <w:rsid w:val="00C90064"/>
    <w:pPr>
      <w:suppressAutoHyphens w:val="0"/>
      <w:jc w:val="center"/>
    </w:pPr>
    <w:rPr>
      <w:b/>
      <w:bCs/>
      <w:sz w:val="28"/>
      <w:szCs w:val="20"/>
    </w:rPr>
  </w:style>
  <w:style w:type="paragraph" w:customStyle="1" w:styleId="afff0">
    <w:name w:val="Содержимое врезки"/>
    <w:basedOn w:val="afd"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27">
    <w:name w:val="Название2"/>
    <w:basedOn w:val="a"/>
    <w:rsid w:val="00C90064"/>
    <w:pPr>
      <w:suppressLineNumbers/>
      <w:spacing w:before="120" w:after="120" w:line="240" w:lineRule="auto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8">
    <w:name w:val="Указатель2"/>
    <w:basedOn w:val="a"/>
    <w:rsid w:val="00C90064"/>
    <w:pPr>
      <w:suppressLineNumbers/>
      <w:spacing w:after="0" w:line="240" w:lineRule="auto"/>
      <w:jc w:val="both"/>
    </w:pPr>
    <w:rPr>
      <w:rFonts w:ascii="Arial" w:hAnsi="Arial" w:cs="Tahoma"/>
      <w:sz w:val="28"/>
      <w:szCs w:val="20"/>
      <w:lang w:eastAsia="ar-SA"/>
    </w:rPr>
  </w:style>
  <w:style w:type="paragraph" w:customStyle="1" w:styleId="29">
    <w:name w:val="Текст2"/>
    <w:basedOn w:val="a"/>
    <w:rsid w:val="00C90064"/>
    <w:pPr>
      <w:spacing w:after="0" w:line="240" w:lineRule="auto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221">
    <w:name w:val="Маркированный список 22"/>
    <w:basedOn w:val="a"/>
    <w:rsid w:val="00C90064"/>
    <w:pPr>
      <w:tabs>
        <w:tab w:val="left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320">
    <w:name w:val="Маркированный список 32"/>
    <w:basedOn w:val="a"/>
    <w:rsid w:val="00C90064"/>
    <w:pPr>
      <w:tabs>
        <w:tab w:val="left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222">
    <w:name w:val="Основной текст 22"/>
    <w:basedOn w:val="a"/>
    <w:rsid w:val="00C90064"/>
    <w:pPr>
      <w:spacing w:after="0" w:line="240" w:lineRule="auto"/>
      <w:jc w:val="both"/>
    </w:pPr>
    <w:rPr>
      <w:rFonts w:ascii="Times New Roman" w:hAnsi="Times New Roman"/>
      <w:sz w:val="28"/>
      <w:szCs w:val="24"/>
      <w:lang w:eastAsia="ar-SA"/>
    </w:rPr>
  </w:style>
  <w:style w:type="paragraph" w:customStyle="1" w:styleId="230">
    <w:name w:val="Основной текст с отступом 23"/>
    <w:basedOn w:val="a"/>
    <w:rsid w:val="00C90064"/>
    <w:pPr>
      <w:spacing w:after="0" w:line="240" w:lineRule="auto"/>
      <w:ind w:firstLine="900"/>
    </w:pPr>
    <w:rPr>
      <w:rFonts w:ascii="Times New Roman" w:hAnsi="Times New Roman"/>
      <w:sz w:val="28"/>
      <w:szCs w:val="24"/>
      <w:lang w:eastAsia="ar-SA"/>
    </w:rPr>
  </w:style>
  <w:style w:type="paragraph" w:customStyle="1" w:styleId="321">
    <w:name w:val="Основной текст с отступом 32"/>
    <w:basedOn w:val="a"/>
    <w:rsid w:val="00C90064"/>
    <w:pPr>
      <w:spacing w:after="0" w:line="240" w:lineRule="auto"/>
      <w:ind w:firstLine="900"/>
      <w:jc w:val="both"/>
    </w:pPr>
    <w:rPr>
      <w:rFonts w:ascii="Times New Roman" w:hAnsi="Times New Roman"/>
      <w:color w:val="000000"/>
      <w:sz w:val="28"/>
      <w:szCs w:val="24"/>
      <w:lang w:eastAsia="ar-SA"/>
    </w:rPr>
  </w:style>
  <w:style w:type="paragraph" w:customStyle="1" w:styleId="322">
    <w:name w:val="Основной текст 32"/>
    <w:basedOn w:val="a"/>
    <w:rsid w:val="00C90064"/>
    <w:pPr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1e">
    <w:name w:val="Абзац списка1"/>
    <w:basedOn w:val="a"/>
    <w:rsid w:val="00C90064"/>
    <w:pPr>
      <w:suppressAutoHyphens/>
      <w:spacing w:after="0" w:line="240" w:lineRule="auto"/>
      <w:ind w:left="720" w:firstLine="851"/>
      <w:jc w:val="both"/>
    </w:pPr>
    <w:rPr>
      <w:rFonts w:cs="Calibri"/>
      <w:lang w:eastAsia="ar-SA"/>
    </w:rPr>
  </w:style>
  <w:style w:type="character" w:customStyle="1" w:styleId="WW8Num1z0">
    <w:name w:val="WW8Num1z0"/>
    <w:rsid w:val="00C90064"/>
    <w:rPr>
      <w:rFonts w:ascii="Symbol" w:hAnsi="Symbol" w:cs="Symbol" w:hint="default"/>
    </w:rPr>
  </w:style>
  <w:style w:type="character" w:customStyle="1" w:styleId="WW8Num2z0">
    <w:name w:val="WW8Num2z0"/>
    <w:rsid w:val="00C90064"/>
    <w:rPr>
      <w:rFonts w:ascii="Symbol" w:hAnsi="Symbol" w:cs="Symbol" w:hint="default"/>
    </w:rPr>
  </w:style>
  <w:style w:type="character" w:customStyle="1" w:styleId="WW8Num4z0">
    <w:name w:val="WW8Num4z0"/>
    <w:rsid w:val="00C90064"/>
    <w:rPr>
      <w:rFonts w:ascii="Times New Roman" w:hAnsi="Times New Roman" w:cs="Times New Roman" w:hint="default"/>
    </w:rPr>
  </w:style>
  <w:style w:type="character" w:customStyle="1" w:styleId="WW8Num5z0">
    <w:name w:val="WW8Num5z0"/>
    <w:rsid w:val="00C90064"/>
    <w:rPr>
      <w:rFonts w:ascii="Times New Roman" w:hAnsi="Times New Roman" w:cs="Times New Roman" w:hint="default"/>
    </w:rPr>
  </w:style>
  <w:style w:type="character" w:customStyle="1" w:styleId="WW8Num15z0">
    <w:name w:val="WW8Num15z0"/>
    <w:rsid w:val="00C90064"/>
    <w:rPr>
      <w:rFonts w:ascii="Symbol" w:hAnsi="Symbol" w:cs="Symbol" w:hint="default"/>
    </w:rPr>
  </w:style>
  <w:style w:type="character" w:customStyle="1" w:styleId="WW8Num15z1">
    <w:name w:val="WW8Num15z1"/>
    <w:rsid w:val="00C90064"/>
    <w:rPr>
      <w:rFonts w:ascii="Courier New" w:hAnsi="Courier New" w:cs="Courier New" w:hint="default"/>
    </w:rPr>
  </w:style>
  <w:style w:type="character" w:customStyle="1" w:styleId="WW8Num15z2">
    <w:name w:val="WW8Num15z2"/>
    <w:rsid w:val="00C90064"/>
    <w:rPr>
      <w:rFonts w:ascii="Wingdings" w:hAnsi="Wingdings" w:cs="Wingdings" w:hint="default"/>
    </w:rPr>
  </w:style>
  <w:style w:type="character" w:customStyle="1" w:styleId="WW8Num18z1">
    <w:name w:val="WW8Num18z1"/>
    <w:rsid w:val="00C90064"/>
    <w:rPr>
      <w:i w:val="0"/>
      <w:iCs w:val="0"/>
    </w:rPr>
  </w:style>
  <w:style w:type="character" w:customStyle="1" w:styleId="WW8Num19z0">
    <w:name w:val="WW8Num19z0"/>
    <w:rsid w:val="00C90064"/>
    <w:rPr>
      <w:rFonts w:ascii="Symbol" w:hAnsi="Symbol" w:cs="Symbol" w:hint="default"/>
    </w:rPr>
  </w:style>
  <w:style w:type="character" w:customStyle="1" w:styleId="WW8Num19z1">
    <w:name w:val="WW8Num19z1"/>
    <w:rsid w:val="00C90064"/>
    <w:rPr>
      <w:rFonts w:ascii="Courier New" w:hAnsi="Courier New" w:cs="Courier New" w:hint="default"/>
    </w:rPr>
  </w:style>
  <w:style w:type="character" w:customStyle="1" w:styleId="WW8Num19z2">
    <w:name w:val="WW8Num19z2"/>
    <w:rsid w:val="00C90064"/>
    <w:rPr>
      <w:rFonts w:ascii="Wingdings" w:hAnsi="Wingdings" w:cs="Wingdings" w:hint="default"/>
    </w:rPr>
  </w:style>
  <w:style w:type="character" w:customStyle="1" w:styleId="WW8Num24z0">
    <w:name w:val="WW8Num24z0"/>
    <w:rsid w:val="00C90064"/>
    <w:rPr>
      <w:b w:val="0"/>
      <w:bCs w:val="0"/>
      <w:i w:val="0"/>
      <w:iCs w:val="0"/>
    </w:rPr>
  </w:style>
  <w:style w:type="character" w:customStyle="1" w:styleId="WW8Num27z0">
    <w:name w:val="WW8Num27z0"/>
    <w:rsid w:val="00C90064"/>
    <w:rPr>
      <w:rFonts w:ascii="Symbol" w:hAnsi="Symbol" w:cs="Symbol" w:hint="default"/>
    </w:rPr>
  </w:style>
  <w:style w:type="character" w:customStyle="1" w:styleId="WW8Num27z1">
    <w:name w:val="WW8Num27z1"/>
    <w:rsid w:val="00C90064"/>
    <w:rPr>
      <w:rFonts w:ascii="Courier New" w:hAnsi="Courier New" w:cs="Courier New" w:hint="default"/>
    </w:rPr>
  </w:style>
  <w:style w:type="character" w:customStyle="1" w:styleId="WW8Num27z2">
    <w:name w:val="WW8Num27z2"/>
    <w:rsid w:val="00C90064"/>
    <w:rPr>
      <w:rFonts w:ascii="Wingdings" w:hAnsi="Wingdings" w:cs="Wingdings" w:hint="default"/>
    </w:rPr>
  </w:style>
  <w:style w:type="character" w:customStyle="1" w:styleId="WW8Num34z0">
    <w:name w:val="WW8Num34z0"/>
    <w:rsid w:val="00C90064"/>
    <w:rPr>
      <w:b w:val="0"/>
      <w:bCs w:val="0"/>
    </w:rPr>
  </w:style>
  <w:style w:type="character" w:customStyle="1" w:styleId="WW8Num40z0">
    <w:name w:val="WW8Num40z0"/>
    <w:rsid w:val="00C90064"/>
    <w:rPr>
      <w:rFonts w:ascii="Symbol" w:hAnsi="Symbol" w:cs="Symbol" w:hint="default"/>
    </w:rPr>
  </w:style>
  <w:style w:type="character" w:customStyle="1" w:styleId="WW8Num40z1">
    <w:name w:val="WW8Num40z1"/>
    <w:rsid w:val="00C90064"/>
    <w:rPr>
      <w:rFonts w:ascii="Courier New" w:hAnsi="Courier New" w:cs="Courier New" w:hint="default"/>
    </w:rPr>
  </w:style>
  <w:style w:type="character" w:customStyle="1" w:styleId="WW8Num40z2">
    <w:name w:val="WW8Num40z2"/>
    <w:rsid w:val="00C90064"/>
    <w:rPr>
      <w:rFonts w:ascii="Wingdings" w:hAnsi="Wingdings" w:cs="Wingdings" w:hint="default"/>
    </w:rPr>
  </w:style>
  <w:style w:type="character" w:customStyle="1" w:styleId="WW8Num42z0">
    <w:name w:val="WW8Num42z0"/>
    <w:rsid w:val="00C90064"/>
    <w:rPr>
      <w:rFonts w:ascii="Times New Roman" w:eastAsia="Times New Roman" w:hAnsi="Times New Roman" w:cs="Times New Roman" w:hint="default"/>
    </w:rPr>
  </w:style>
  <w:style w:type="character" w:customStyle="1" w:styleId="WW8Num42z1">
    <w:name w:val="WW8Num42z1"/>
    <w:rsid w:val="00C90064"/>
    <w:rPr>
      <w:rFonts w:ascii="Courier New" w:hAnsi="Courier New" w:cs="Courier New" w:hint="default"/>
    </w:rPr>
  </w:style>
  <w:style w:type="character" w:customStyle="1" w:styleId="WW8Num42z2">
    <w:name w:val="WW8Num42z2"/>
    <w:rsid w:val="00C90064"/>
    <w:rPr>
      <w:rFonts w:ascii="Wingdings" w:hAnsi="Wingdings" w:cs="Wingdings" w:hint="default"/>
    </w:rPr>
  </w:style>
  <w:style w:type="character" w:customStyle="1" w:styleId="WW8Num42z3">
    <w:name w:val="WW8Num42z3"/>
    <w:rsid w:val="00C90064"/>
    <w:rPr>
      <w:rFonts w:ascii="Symbol" w:hAnsi="Symbol" w:cs="Symbol" w:hint="default"/>
    </w:rPr>
  </w:style>
  <w:style w:type="character" w:customStyle="1" w:styleId="WW8Num45z0">
    <w:name w:val="WW8Num45z0"/>
    <w:rsid w:val="00C90064"/>
    <w:rPr>
      <w:rFonts w:ascii="Symbol" w:hAnsi="Symbol" w:cs="Symbol" w:hint="default"/>
    </w:rPr>
  </w:style>
  <w:style w:type="character" w:customStyle="1" w:styleId="WW8Num45z1">
    <w:name w:val="WW8Num45z1"/>
    <w:rsid w:val="00C90064"/>
    <w:rPr>
      <w:rFonts w:ascii="Courier New" w:hAnsi="Courier New" w:cs="Courier New" w:hint="default"/>
    </w:rPr>
  </w:style>
  <w:style w:type="character" w:customStyle="1" w:styleId="WW8Num45z2">
    <w:name w:val="WW8Num45z2"/>
    <w:rsid w:val="00C90064"/>
    <w:rPr>
      <w:rFonts w:ascii="Wingdings" w:hAnsi="Wingdings" w:cs="Wingdings" w:hint="default"/>
    </w:rPr>
  </w:style>
  <w:style w:type="character" w:customStyle="1" w:styleId="WW8Num46z0">
    <w:name w:val="WW8Num46z0"/>
    <w:rsid w:val="00C90064"/>
    <w:rPr>
      <w:rFonts w:ascii="Symbol" w:hAnsi="Symbol" w:cs="Symbol" w:hint="default"/>
    </w:rPr>
  </w:style>
  <w:style w:type="character" w:customStyle="1" w:styleId="WW8Num46z1">
    <w:name w:val="WW8Num46z1"/>
    <w:rsid w:val="00C90064"/>
    <w:rPr>
      <w:rFonts w:ascii="Courier New" w:hAnsi="Courier New" w:cs="Courier New" w:hint="default"/>
    </w:rPr>
  </w:style>
  <w:style w:type="character" w:customStyle="1" w:styleId="WW8Num46z2">
    <w:name w:val="WW8Num46z2"/>
    <w:rsid w:val="00C90064"/>
    <w:rPr>
      <w:rFonts w:ascii="Wingdings" w:hAnsi="Wingdings" w:cs="Wingdings" w:hint="default"/>
    </w:rPr>
  </w:style>
  <w:style w:type="character" w:customStyle="1" w:styleId="1f">
    <w:name w:val="Основной шрифт абзаца1"/>
    <w:rsid w:val="00C90064"/>
  </w:style>
  <w:style w:type="character" w:customStyle="1" w:styleId="afff1">
    <w:name w:val="Знак Знак"/>
    <w:rsid w:val="00C90064"/>
    <w:rPr>
      <w:rFonts w:ascii="Courier New" w:hAnsi="Courier New" w:cs="Courier New" w:hint="default"/>
      <w:lang w:val="ru-RU" w:eastAsia="ar-SA" w:bidi="ar-SA"/>
    </w:rPr>
  </w:style>
  <w:style w:type="character" w:customStyle="1" w:styleId="1f0">
    <w:name w:val="Знак Знак1"/>
    <w:rsid w:val="00C90064"/>
    <w:rPr>
      <w:rFonts w:ascii="Courier New" w:eastAsia="Calibri" w:hAnsi="Courier New" w:cs="Courier New" w:hint="default"/>
      <w:sz w:val="28"/>
      <w:szCs w:val="28"/>
      <w:lang w:val="ru-RU" w:eastAsia="ar-SA" w:bidi="ar-SA"/>
    </w:rPr>
  </w:style>
  <w:style w:type="character" w:customStyle="1" w:styleId="a10">
    <w:name w:val="a1"/>
    <w:rsid w:val="00C90064"/>
    <w:rPr>
      <w:b/>
      <w:bCs/>
      <w:color w:val="000080"/>
    </w:rPr>
  </w:style>
  <w:style w:type="character" w:customStyle="1" w:styleId="afff2">
    <w:name w:val="Символ сноски"/>
    <w:rsid w:val="00C90064"/>
    <w:rPr>
      <w:vertAlign w:val="superscript"/>
    </w:rPr>
  </w:style>
  <w:style w:type="character" w:customStyle="1" w:styleId="fontstyle24">
    <w:name w:val="fontstyle24"/>
    <w:rsid w:val="00C90064"/>
  </w:style>
  <w:style w:type="character" w:customStyle="1" w:styleId="36">
    <w:name w:val="Знак Знак3"/>
    <w:rsid w:val="00C90064"/>
    <w:rPr>
      <w:rFonts w:ascii="Cambria" w:eastAsia="Times New Roman" w:hAnsi="Cambria" w:cs="Times New Roman" w:hint="default"/>
      <w:sz w:val="22"/>
      <w:szCs w:val="22"/>
    </w:rPr>
  </w:style>
  <w:style w:type="character" w:customStyle="1" w:styleId="41">
    <w:name w:val="Знак Знак4"/>
    <w:rsid w:val="00C90064"/>
    <w:rPr>
      <w:sz w:val="28"/>
      <w:szCs w:val="24"/>
    </w:rPr>
  </w:style>
  <w:style w:type="character" w:customStyle="1" w:styleId="WW8Num6z0">
    <w:name w:val="WW8Num6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7z0">
    <w:name w:val="WW8Num7z0"/>
    <w:rsid w:val="00C90064"/>
    <w:rPr>
      <w:rFonts w:ascii="Times New Roman" w:hAnsi="Times New Roman" w:cs="Times New Roman" w:hint="default"/>
    </w:rPr>
  </w:style>
  <w:style w:type="character" w:customStyle="1" w:styleId="WW8Num10z0">
    <w:name w:val="WW8Num10z0"/>
    <w:rsid w:val="00C90064"/>
    <w:rPr>
      <w:rFonts w:ascii="Times New Roman" w:hAnsi="Times New Roman" w:cs="Times New Roman" w:hint="default"/>
    </w:rPr>
  </w:style>
  <w:style w:type="character" w:customStyle="1" w:styleId="WW8Num10z1">
    <w:name w:val="WW8Num10z1"/>
    <w:rsid w:val="00C90064"/>
    <w:rPr>
      <w:rFonts w:ascii="Courier New" w:hAnsi="Courier New" w:cs="Courier New" w:hint="default"/>
    </w:rPr>
  </w:style>
  <w:style w:type="character" w:customStyle="1" w:styleId="WW8Num10z2">
    <w:name w:val="WW8Num10z2"/>
    <w:rsid w:val="00C90064"/>
    <w:rPr>
      <w:rFonts w:ascii="Wingdings" w:hAnsi="Wingdings" w:cs="Wingdings" w:hint="default"/>
    </w:rPr>
  </w:style>
  <w:style w:type="character" w:customStyle="1" w:styleId="WW8Num10z3">
    <w:name w:val="WW8Num10z3"/>
    <w:rsid w:val="00C90064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C90064"/>
  </w:style>
  <w:style w:type="character" w:customStyle="1" w:styleId="WW8Num8z0">
    <w:name w:val="WW8Num8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9z0">
    <w:name w:val="WW8Num9z0"/>
    <w:rsid w:val="00C90064"/>
    <w:rPr>
      <w:rFonts w:ascii="Times New Roman" w:hAnsi="Times New Roman" w:cs="Times New Roman" w:hint="default"/>
    </w:rPr>
  </w:style>
  <w:style w:type="character" w:customStyle="1" w:styleId="WW8Num12z0">
    <w:name w:val="WW8Num12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12z1">
    <w:name w:val="WW8Num12z1"/>
    <w:rsid w:val="00C90064"/>
    <w:rPr>
      <w:rFonts w:ascii="Times New Roman" w:hAnsi="Times New Roman" w:cs="Times New Roman" w:hint="default"/>
    </w:rPr>
  </w:style>
  <w:style w:type="character" w:customStyle="1" w:styleId="WW8Num12z2">
    <w:name w:val="WW8Num12z2"/>
    <w:rsid w:val="00C90064"/>
    <w:rPr>
      <w:rFonts w:ascii="Wingdings" w:hAnsi="Wingdings" w:cs="Wingdings" w:hint="default"/>
    </w:rPr>
  </w:style>
  <w:style w:type="character" w:customStyle="1" w:styleId="WW8Num12z3">
    <w:name w:val="WW8Num12z3"/>
    <w:rsid w:val="00C90064"/>
    <w:rPr>
      <w:rFonts w:ascii="Symbol" w:hAnsi="Symbol" w:cs="Symbol" w:hint="default"/>
    </w:rPr>
  </w:style>
  <w:style w:type="character" w:customStyle="1" w:styleId="WW8Num26z0">
    <w:name w:val="WW8Num26z0"/>
    <w:rsid w:val="00C90064"/>
    <w:rPr>
      <w:b w:val="0"/>
      <w:bCs w:val="0"/>
    </w:rPr>
  </w:style>
  <w:style w:type="character" w:customStyle="1" w:styleId="WW8Num29z0">
    <w:name w:val="WW8Num29z0"/>
    <w:rsid w:val="00C90064"/>
    <w:rPr>
      <w:rFonts w:ascii="Times New Roman" w:eastAsia="Times New Roman" w:hAnsi="Times New Roman" w:cs="Times New Roman" w:hint="default"/>
    </w:rPr>
  </w:style>
  <w:style w:type="character" w:customStyle="1" w:styleId="WW8Num29z1">
    <w:name w:val="WW8Num29z1"/>
    <w:rsid w:val="00C90064"/>
    <w:rPr>
      <w:rFonts w:ascii="Courier New" w:hAnsi="Courier New" w:cs="Courier New" w:hint="default"/>
    </w:rPr>
  </w:style>
  <w:style w:type="character" w:customStyle="1" w:styleId="WW8Num29z2">
    <w:name w:val="WW8Num29z2"/>
    <w:rsid w:val="00C90064"/>
    <w:rPr>
      <w:rFonts w:ascii="Wingdings" w:hAnsi="Wingdings" w:hint="default"/>
    </w:rPr>
  </w:style>
  <w:style w:type="character" w:customStyle="1" w:styleId="WW8Num29z3">
    <w:name w:val="WW8Num29z3"/>
    <w:rsid w:val="00C90064"/>
    <w:rPr>
      <w:rFonts w:ascii="Symbol" w:hAnsi="Symbol" w:hint="default"/>
    </w:rPr>
  </w:style>
  <w:style w:type="character" w:customStyle="1" w:styleId="2a">
    <w:name w:val="Основной шрифт абзаца2"/>
    <w:rsid w:val="00C90064"/>
  </w:style>
  <w:style w:type="character" w:customStyle="1" w:styleId="WW-Absatz-Standardschriftart">
    <w:name w:val="WW-Absatz-Standardschriftart"/>
    <w:rsid w:val="00C90064"/>
  </w:style>
  <w:style w:type="character" w:customStyle="1" w:styleId="WW8Num11z0">
    <w:name w:val="WW8Num11z0"/>
    <w:rsid w:val="00C90064"/>
    <w:rPr>
      <w:rFonts w:ascii="Times New Roman" w:hAnsi="Times New Roman" w:cs="Times New Roman" w:hint="default"/>
    </w:rPr>
  </w:style>
  <w:style w:type="character" w:customStyle="1" w:styleId="WW8Num13z0">
    <w:name w:val="WW8Num13z0"/>
    <w:rsid w:val="00C90064"/>
    <w:rPr>
      <w:rFonts w:ascii="Times New Roman" w:hAnsi="Times New Roman" w:cs="Times New Roman" w:hint="default"/>
    </w:rPr>
  </w:style>
  <w:style w:type="character" w:customStyle="1" w:styleId="WW8Num18z0">
    <w:name w:val="WW8Num18z0"/>
    <w:rsid w:val="00C90064"/>
    <w:rPr>
      <w:b w:val="0"/>
      <w:bCs w:val="0"/>
    </w:rPr>
  </w:style>
  <w:style w:type="character" w:customStyle="1" w:styleId="WW8Num21z0">
    <w:name w:val="WW8Num21z0"/>
    <w:rsid w:val="00C90064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sid w:val="00C90064"/>
    <w:rPr>
      <w:rFonts w:ascii="Courier New" w:hAnsi="Courier New" w:cs="Courier New" w:hint="default"/>
    </w:rPr>
  </w:style>
  <w:style w:type="character" w:customStyle="1" w:styleId="WW8Num21z2">
    <w:name w:val="WW8Num21z2"/>
    <w:rsid w:val="00C90064"/>
    <w:rPr>
      <w:rFonts w:ascii="Wingdings" w:hAnsi="Wingdings" w:cs="Wingdings" w:hint="default"/>
    </w:rPr>
  </w:style>
  <w:style w:type="character" w:customStyle="1" w:styleId="WW8Num21z3">
    <w:name w:val="WW8Num21z3"/>
    <w:rsid w:val="00C90064"/>
    <w:rPr>
      <w:rFonts w:ascii="Symbol" w:hAnsi="Symbol" w:cs="Symbol" w:hint="default"/>
    </w:rPr>
  </w:style>
  <w:style w:type="character" w:customStyle="1" w:styleId="afff3">
    <w:name w:val="Символ нумерации"/>
    <w:rsid w:val="00C90064"/>
  </w:style>
  <w:style w:type="paragraph" w:customStyle="1" w:styleId="afff4">
    <w:name w:val="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f5">
    <w:name w:val="Знак Знак Знак Знак Знак Знак Знак Знак 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f6">
    <w:name w:val="Знак Знак Знак Знак"/>
    <w:basedOn w:val="a"/>
    <w:rsid w:val="00C90064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afff7">
    <w:name w:val="Знак Знак Знак Знак Знак Знак"/>
    <w:basedOn w:val="a"/>
    <w:rsid w:val="00C90064"/>
    <w:pPr>
      <w:spacing w:after="160" w:line="240" w:lineRule="exact"/>
    </w:pPr>
    <w:rPr>
      <w:rFonts w:ascii="Arial" w:hAnsi="Arial" w:cs="Arial"/>
      <w:noProof/>
      <w:sz w:val="20"/>
      <w:szCs w:val="20"/>
      <w:lang w:eastAsia="ru-RU"/>
    </w:rPr>
  </w:style>
  <w:style w:type="paragraph" w:customStyle="1" w:styleId="1f1">
    <w:name w:val="Знак Знак Знак Знак Знак Знак1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1f2">
    <w:name w:val="Знак Знак Знак1 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1f3">
    <w:name w:val="Обычный1"/>
    <w:rsid w:val="00C9006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Cell">
    <w:name w:val="ConsCell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8">
    <w:name w:val="Прижатый влево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afff9">
    <w:name w:val="Знак Знак Знак Знак Знак Знак Знак"/>
    <w:basedOn w:val="a"/>
    <w:rsid w:val="00C900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ffa">
    <w:name w:val="Block Text"/>
    <w:basedOn w:val="a"/>
    <w:rsid w:val="00C90064"/>
    <w:pPr>
      <w:spacing w:after="0" w:line="240" w:lineRule="auto"/>
      <w:ind w:left="-567" w:right="-766" w:firstLine="567"/>
      <w:jc w:val="both"/>
    </w:pPr>
    <w:rPr>
      <w:rFonts w:ascii="Times New Roman" w:eastAsia="Calibri" w:hAnsi="Times New Roman"/>
      <w:sz w:val="28"/>
      <w:szCs w:val="20"/>
      <w:lang w:eastAsia="ru-RU"/>
    </w:rPr>
  </w:style>
  <w:style w:type="character" w:styleId="afffb">
    <w:name w:val="footnote reference"/>
    <w:rsid w:val="00C90064"/>
    <w:rPr>
      <w:rFonts w:cs="Times New Roman"/>
      <w:vertAlign w:val="superscript"/>
    </w:rPr>
  </w:style>
  <w:style w:type="paragraph" w:styleId="afffc">
    <w:name w:val="endnote text"/>
    <w:basedOn w:val="a"/>
    <w:link w:val="afffd"/>
    <w:unhideWhenUsed/>
    <w:rsid w:val="00C90064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rsid w:val="00C900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unhideWhenUsed/>
    <w:rsid w:val="00C90064"/>
    <w:rPr>
      <w:vertAlign w:val="superscript"/>
    </w:rPr>
  </w:style>
  <w:style w:type="paragraph" w:customStyle="1" w:styleId="font5">
    <w:name w:val="font5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C9006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9006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rsid w:val="00C9006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2">
    <w:name w:val="xl82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85">
    <w:name w:val="xl85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90064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94">
    <w:name w:val="xl94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7">
    <w:name w:val="xl97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99">
    <w:name w:val="xl99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C900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1">
    <w:name w:val="xl101"/>
    <w:basedOn w:val="a"/>
    <w:rsid w:val="00C900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rsid w:val="00C900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rsid w:val="00C900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4">
    <w:name w:val="xl104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Style4">
    <w:name w:val="Style4"/>
    <w:basedOn w:val="a"/>
    <w:rsid w:val="00C90064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C90064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C90064"/>
    <w:pPr>
      <w:widowControl w:val="0"/>
      <w:autoSpaceDE w:val="0"/>
      <w:autoSpaceDN w:val="0"/>
      <w:adjustRightInd w:val="0"/>
      <w:spacing w:after="0" w:line="310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ffff">
    <w:name w:val="Текст в заданном формате"/>
    <w:basedOn w:val="a"/>
    <w:rsid w:val="00C90064"/>
    <w:pPr>
      <w:widowControl w:val="0"/>
      <w:suppressAutoHyphens/>
      <w:spacing w:after="0" w:line="240" w:lineRule="auto"/>
    </w:pPr>
    <w:rPr>
      <w:rFonts w:ascii="Times New Roman" w:hAnsi="Times New Roman"/>
      <w:sz w:val="20"/>
      <w:szCs w:val="20"/>
      <w:lang w:eastAsia="ru-RU" w:bidi="ru-RU"/>
    </w:rPr>
  </w:style>
  <w:style w:type="paragraph" w:customStyle="1" w:styleId="2b">
    <w:name w:val="Список2"/>
    <w:basedOn w:val="affd"/>
    <w:rsid w:val="00C90064"/>
    <w:pPr>
      <w:widowControl/>
      <w:tabs>
        <w:tab w:val="left" w:pos="851"/>
      </w:tabs>
      <w:spacing w:before="40" w:after="40"/>
      <w:ind w:left="850" w:hanging="493"/>
    </w:pPr>
    <w:rPr>
      <w:rFonts w:cs="Times New Roman"/>
      <w:sz w:val="24"/>
      <w:lang w:eastAsia="ru-RU"/>
    </w:rPr>
  </w:style>
  <w:style w:type="paragraph" w:customStyle="1" w:styleId="1f4">
    <w:name w:val="Номер1"/>
    <w:basedOn w:val="affd"/>
    <w:rsid w:val="00C90064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c">
    <w:name w:val="Номер2"/>
    <w:basedOn w:val="2b"/>
    <w:rsid w:val="00C90064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fff0">
    <w:name w:val="Заголовок статьи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Style59">
    <w:name w:val="Style59"/>
    <w:basedOn w:val="a"/>
    <w:rsid w:val="00C90064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C90064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C9006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8">
    <w:name w:val="Font Style28"/>
    <w:rsid w:val="00C90064"/>
    <w:rPr>
      <w:rFonts w:ascii="Times New Roman" w:hAnsi="Times New Roman" w:cs="Times New Roman" w:hint="default"/>
      <w:sz w:val="26"/>
      <w:szCs w:val="26"/>
    </w:rPr>
  </w:style>
  <w:style w:type="character" w:customStyle="1" w:styleId="2d">
    <w:name w:val="Знак Знак2"/>
    <w:rsid w:val="00C90064"/>
  </w:style>
  <w:style w:type="character" w:customStyle="1" w:styleId="WW-Absatz-Standardschriftart1">
    <w:name w:val="WW-Absatz-Standardschriftart1"/>
    <w:rsid w:val="00C90064"/>
  </w:style>
  <w:style w:type="character" w:customStyle="1" w:styleId="WW-Absatz-Standardschriftart11">
    <w:name w:val="WW-Absatz-Standardschriftart11"/>
    <w:rsid w:val="00C90064"/>
  </w:style>
  <w:style w:type="character" w:customStyle="1" w:styleId="WW-Absatz-Standardschriftart111">
    <w:name w:val="WW-Absatz-Standardschriftart111"/>
    <w:rsid w:val="00C90064"/>
  </w:style>
  <w:style w:type="character" w:customStyle="1" w:styleId="WW-Absatz-Standardschriftart1111">
    <w:name w:val="WW-Absatz-Standardschriftart1111"/>
    <w:rsid w:val="00C90064"/>
  </w:style>
  <w:style w:type="character" w:customStyle="1" w:styleId="WW-Absatz-Standardschriftart11111">
    <w:name w:val="WW-Absatz-Standardschriftart11111"/>
    <w:rsid w:val="00C90064"/>
  </w:style>
  <w:style w:type="character" w:customStyle="1" w:styleId="ConsPlusNormal0">
    <w:name w:val="ConsPlusNormal Знак"/>
    <w:rsid w:val="00C90064"/>
    <w:rPr>
      <w:rFonts w:ascii="Arial" w:hAnsi="Arial" w:cs="Arial" w:hint="default"/>
      <w:lang w:val="ru-RU" w:eastAsia="ru-RU" w:bidi="ar-SA"/>
    </w:rPr>
  </w:style>
  <w:style w:type="character" w:customStyle="1" w:styleId="FontStyle103">
    <w:name w:val="Font Style103"/>
    <w:rsid w:val="00C90064"/>
    <w:rPr>
      <w:rFonts w:ascii="Times New Roman" w:hAnsi="Times New Roman" w:cs="Times New Roman" w:hint="default"/>
      <w:sz w:val="26"/>
      <w:szCs w:val="26"/>
    </w:rPr>
  </w:style>
  <w:style w:type="character" w:customStyle="1" w:styleId="FontStyle107">
    <w:name w:val="Font Style107"/>
    <w:rsid w:val="00C90064"/>
    <w:rPr>
      <w:rFonts w:ascii="Times New Roman" w:hAnsi="Times New Roman" w:cs="Times New Roman" w:hint="default"/>
      <w:b/>
      <w:bCs/>
      <w:sz w:val="26"/>
      <w:szCs w:val="26"/>
    </w:rPr>
  </w:style>
  <w:style w:type="paragraph" w:styleId="HTML">
    <w:name w:val="HTML Preformatted"/>
    <w:basedOn w:val="a"/>
    <w:link w:val="HTML0"/>
    <w:rsid w:val="00C900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C90064"/>
    <w:rPr>
      <w:rFonts w:ascii="Courier New" w:eastAsia="Times New Roman" w:hAnsi="Courier New" w:cs="Times New Roman"/>
      <w:sz w:val="20"/>
      <w:szCs w:val="20"/>
      <w:lang w:val="x-none" w:eastAsia="x-none"/>
    </w:rPr>
  </w:style>
  <w:style w:type="numbering" w:customStyle="1" w:styleId="1f5">
    <w:name w:val="Нет списка1"/>
    <w:next w:val="a2"/>
    <w:semiHidden/>
    <w:rsid w:val="00C90064"/>
  </w:style>
  <w:style w:type="numbering" w:customStyle="1" w:styleId="2e">
    <w:name w:val="Нет списка2"/>
    <w:next w:val="a2"/>
    <w:semiHidden/>
    <w:unhideWhenUsed/>
    <w:rsid w:val="00C90064"/>
  </w:style>
  <w:style w:type="numbering" w:customStyle="1" w:styleId="37">
    <w:name w:val="Нет списка3"/>
    <w:next w:val="a2"/>
    <w:semiHidden/>
    <w:rsid w:val="00C90064"/>
  </w:style>
  <w:style w:type="paragraph" w:customStyle="1" w:styleId="ConsPlusDocList">
    <w:name w:val="ConsPlusDocLis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">
    <w:name w:val="Style 2"/>
    <w:rsid w:val="00C90064"/>
    <w:pPr>
      <w:widowControl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CharacterStyle1">
    <w:name w:val="Character Style 1"/>
    <w:rsid w:val="00C90064"/>
    <w:rPr>
      <w:rFonts w:ascii="Arial" w:hAnsi="Arial"/>
      <w:sz w:val="28"/>
    </w:rPr>
  </w:style>
  <w:style w:type="character" w:customStyle="1" w:styleId="71">
    <w:name w:val="Основной текст7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f">
    <w:name w:val="Основной текст (2)_"/>
    <w:link w:val="2f0"/>
    <w:rsid w:val="00C90064"/>
    <w:rPr>
      <w:b/>
      <w:bCs/>
      <w:sz w:val="25"/>
      <w:szCs w:val="25"/>
      <w:shd w:val="clear" w:color="auto" w:fill="FFFFFF"/>
    </w:rPr>
  </w:style>
  <w:style w:type="paragraph" w:customStyle="1" w:styleId="2f0">
    <w:name w:val="Основной текст (2)"/>
    <w:basedOn w:val="a"/>
    <w:link w:val="2f"/>
    <w:rsid w:val="00C90064"/>
    <w:pPr>
      <w:widowControl w:val="0"/>
      <w:shd w:val="clear" w:color="auto" w:fill="FFFFFF"/>
      <w:spacing w:after="60" w:line="312" w:lineRule="exact"/>
      <w:jc w:val="center"/>
    </w:pPr>
    <w:rPr>
      <w:rFonts w:asciiTheme="minorHAnsi" w:eastAsiaTheme="minorHAnsi" w:hAnsiTheme="minorHAnsi" w:cstheme="minorBidi"/>
      <w:b/>
      <w:bCs/>
      <w:sz w:val="25"/>
      <w:szCs w:val="25"/>
      <w:shd w:val="clear" w:color="auto" w:fill="FFFFFF"/>
    </w:rPr>
  </w:style>
  <w:style w:type="character" w:customStyle="1" w:styleId="38">
    <w:name w:val="Основной текст (3)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f6">
    <w:name w:val="Основной текст1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f1">
    <w:name w:val="Основной текст2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85pt">
    <w:name w:val="Основной текст + 8;5 pt;Полужирный"/>
    <w:rsid w:val="00C900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Style10">
    <w:name w:val="Style 1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Style3">
    <w:name w:val="Style 3"/>
    <w:rsid w:val="00C90064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link">
    <w:name w:val="link"/>
    <w:rsid w:val="00C90064"/>
    <w:rPr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37</Pages>
  <Words>13192</Words>
  <Characters>75195</Characters>
  <Application>Microsoft Office Word</Application>
  <DocSecurity>0</DocSecurity>
  <Lines>626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15</cp:revision>
  <dcterms:created xsi:type="dcterms:W3CDTF">2020-12-18T06:13:00Z</dcterms:created>
  <dcterms:modified xsi:type="dcterms:W3CDTF">2021-09-10T09:41:00Z</dcterms:modified>
</cp:coreProperties>
</file>